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7CD4D" w14:textId="58A58AB7" w:rsidR="00112F48" w:rsidRDefault="00112F48">
      <w:pPr>
        <w:rPr>
          <w:rFonts w:cs="Arial"/>
          <w:i/>
          <w:szCs w:val="20"/>
        </w:rPr>
      </w:pPr>
    </w:p>
    <w:p w14:paraId="7BC2AEFB" w14:textId="74F650C8" w:rsidR="00003F71" w:rsidRDefault="00003F71" w:rsidP="00AA14D9">
      <w:pPr>
        <w:jc w:val="center"/>
        <w:rPr>
          <w:rFonts w:cs="Arial"/>
          <w:b/>
          <w:sz w:val="24"/>
        </w:rPr>
      </w:pPr>
    </w:p>
    <w:p w14:paraId="4B1EDCC8" w14:textId="77777777" w:rsidR="00AA14D9" w:rsidRPr="00361857" w:rsidRDefault="00AA14D9" w:rsidP="00AA1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pct20" w:color="auto" w:fill="auto"/>
        <w:jc w:val="center"/>
        <w:rPr>
          <w:rFonts w:cs="Arial"/>
          <w:b/>
        </w:rPr>
      </w:pPr>
      <w:r w:rsidRPr="00361857">
        <w:rPr>
          <w:rFonts w:cs="Arial"/>
          <w:b/>
        </w:rPr>
        <w:t>ANEXO I</w:t>
      </w:r>
      <w:r>
        <w:rPr>
          <w:rFonts w:cs="Arial"/>
          <w:b/>
        </w:rPr>
        <w:t>V</w:t>
      </w:r>
      <w:r w:rsidRPr="00361857">
        <w:rPr>
          <w:rFonts w:cs="Arial"/>
          <w:b/>
        </w:rPr>
        <w:t xml:space="preserve"> – MODELO DE PROPOSTA COMERCIAL</w:t>
      </w:r>
    </w:p>
    <w:p w14:paraId="7A08C0D1" w14:textId="77777777" w:rsidR="00AA14D9" w:rsidRPr="00361857" w:rsidRDefault="00AA14D9" w:rsidP="00AA14D9">
      <w:pPr>
        <w:spacing w:before="240"/>
        <w:rPr>
          <w:rFonts w:cs="Arial"/>
          <w:b/>
          <w:u w:val="single"/>
        </w:rPr>
      </w:pPr>
      <w:r w:rsidRPr="00361857">
        <w:rPr>
          <w:rFonts w:cs="Arial"/>
          <w:b/>
          <w:u w:val="single"/>
        </w:rPr>
        <w:t>1 - DADOS DA EMPRESA:</w:t>
      </w:r>
    </w:p>
    <w:p w14:paraId="3CDA0744" w14:textId="77777777" w:rsidR="00AA14D9" w:rsidRPr="00361857" w:rsidRDefault="00AA14D9" w:rsidP="00AA14D9">
      <w:pPr>
        <w:jc w:val="center"/>
        <w:rPr>
          <w:rFonts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850"/>
        <w:gridCol w:w="1616"/>
        <w:gridCol w:w="2637"/>
      </w:tblGrid>
      <w:tr w:rsidR="00AA14D9" w:rsidRPr="00361857" w14:paraId="5231EB61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8091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RAZÃO SOCIAL:</w:t>
            </w:r>
          </w:p>
        </w:tc>
      </w:tr>
      <w:tr w:rsidR="00AA14D9" w:rsidRPr="00361857" w14:paraId="3DC7068A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4A0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CNPJ:</w:t>
            </w:r>
          </w:p>
        </w:tc>
      </w:tr>
      <w:tr w:rsidR="00AA14D9" w:rsidRPr="00361857" w14:paraId="5D0A4CE2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C2DD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ENDEREÇO:</w:t>
            </w:r>
          </w:p>
        </w:tc>
      </w:tr>
      <w:tr w:rsidR="00AA14D9" w:rsidRPr="00361857" w14:paraId="3F843C6F" w14:textId="77777777" w:rsidTr="001608FB">
        <w:trPr>
          <w:trHeight w:hRule="exact" w:val="30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6792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CIDADE: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3457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ESTADO: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172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CEP:</w:t>
            </w:r>
          </w:p>
        </w:tc>
      </w:tr>
      <w:tr w:rsidR="00AA14D9" w:rsidRPr="00361857" w14:paraId="08218709" w14:textId="77777777" w:rsidTr="001608FB">
        <w:trPr>
          <w:trHeight w:hRule="exact" w:val="300"/>
        </w:trPr>
        <w:tc>
          <w:tcPr>
            <w:tcW w:w="4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847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TELEFONE: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05A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FAX:</w:t>
            </w:r>
          </w:p>
        </w:tc>
      </w:tr>
      <w:tr w:rsidR="00AA14D9" w:rsidRPr="00361857" w14:paraId="5EE4C4C2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0970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E-MAIL:</w:t>
            </w:r>
          </w:p>
        </w:tc>
      </w:tr>
      <w:tr w:rsidR="00AA14D9" w:rsidRPr="00361857" w14:paraId="5796139A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33BA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PESSOA PARA CONTATO:</w:t>
            </w:r>
          </w:p>
        </w:tc>
      </w:tr>
      <w:tr w:rsidR="00AA14D9" w:rsidRPr="00361857" w14:paraId="0B3649B4" w14:textId="77777777" w:rsidTr="001608FB">
        <w:trPr>
          <w:trHeight w:hRule="exact" w:val="300"/>
        </w:trPr>
        <w:tc>
          <w:tcPr>
            <w:tcW w:w="9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B28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BANCO:</w:t>
            </w:r>
          </w:p>
        </w:tc>
      </w:tr>
      <w:tr w:rsidR="00AA14D9" w:rsidRPr="00361857" w14:paraId="1C40682A" w14:textId="77777777" w:rsidTr="001608FB">
        <w:trPr>
          <w:trHeight w:hRule="exact" w:val="300"/>
        </w:trPr>
        <w:tc>
          <w:tcPr>
            <w:tcW w:w="4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2C66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AG. N.º: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0CC3" w14:textId="77777777" w:rsidR="00AA14D9" w:rsidRPr="00361857" w:rsidRDefault="00AA14D9" w:rsidP="001608FB">
            <w:pPr>
              <w:spacing w:before="60"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CONTA CORRENTE N.º:</w:t>
            </w:r>
          </w:p>
        </w:tc>
      </w:tr>
    </w:tbl>
    <w:p w14:paraId="6DE8C622" w14:textId="77777777" w:rsidR="00AA14D9" w:rsidRPr="00361857" w:rsidRDefault="00AA14D9" w:rsidP="00AA14D9">
      <w:pPr>
        <w:jc w:val="both"/>
        <w:rPr>
          <w:rFonts w:cs="Arial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AA14D9" w:rsidRPr="00361857" w14:paraId="7C621381" w14:textId="77777777" w:rsidTr="001608FB">
        <w:tc>
          <w:tcPr>
            <w:tcW w:w="9001" w:type="dxa"/>
            <w:shd w:val="pct25" w:color="auto" w:fill="FFFFFF"/>
          </w:tcPr>
          <w:p w14:paraId="1605ED02" w14:textId="39D0EE58" w:rsidR="00AA14D9" w:rsidRPr="00361857" w:rsidRDefault="00AA14D9" w:rsidP="00B10003">
            <w:pPr>
              <w:keepLines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 xml:space="preserve">DADOS DO REPRESENTANTE LEGAL QUE IRÁ ASSINAR O CONTRATO </w:t>
            </w:r>
          </w:p>
        </w:tc>
      </w:tr>
      <w:tr w:rsidR="00AA14D9" w:rsidRPr="00361857" w14:paraId="005A4B2A" w14:textId="77777777" w:rsidTr="001608FB">
        <w:tc>
          <w:tcPr>
            <w:tcW w:w="9001" w:type="dxa"/>
          </w:tcPr>
          <w:p w14:paraId="59933B64" w14:textId="77777777" w:rsidR="00AA14D9" w:rsidRPr="00361857" w:rsidRDefault="00AA14D9" w:rsidP="001608FB">
            <w:pPr>
              <w:keepLines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NOME:</w:t>
            </w:r>
          </w:p>
        </w:tc>
      </w:tr>
      <w:tr w:rsidR="00AA14D9" w:rsidRPr="00361857" w14:paraId="29DBB1E4" w14:textId="77777777" w:rsidTr="001608FB">
        <w:tc>
          <w:tcPr>
            <w:tcW w:w="9001" w:type="dxa"/>
          </w:tcPr>
          <w:p w14:paraId="230249F3" w14:textId="77777777" w:rsidR="00AA14D9" w:rsidRPr="00361857" w:rsidRDefault="00AA14D9" w:rsidP="001608FB">
            <w:pPr>
              <w:keepLines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CARGO OCUPADO NA EMPRESA:</w:t>
            </w:r>
          </w:p>
        </w:tc>
      </w:tr>
      <w:tr w:rsidR="00AA14D9" w:rsidRPr="00361857" w14:paraId="10FE1986" w14:textId="77777777" w:rsidTr="001608FB">
        <w:tc>
          <w:tcPr>
            <w:tcW w:w="9001" w:type="dxa"/>
          </w:tcPr>
          <w:p w14:paraId="2FE8CC9B" w14:textId="77777777" w:rsidR="00AA14D9" w:rsidRPr="00361857" w:rsidRDefault="00AA14D9" w:rsidP="001608FB">
            <w:pPr>
              <w:keepLines/>
              <w:rPr>
                <w:rFonts w:cs="Arial"/>
                <w:b/>
              </w:rPr>
            </w:pPr>
            <w:r w:rsidRPr="00361857">
              <w:rPr>
                <w:rFonts w:cs="Arial"/>
                <w:b/>
              </w:rPr>
              <w:t>ENDEREÇO:</w:t>
            </w:r>
          </w:p>
        </w:tc>
      </w:tr>
    </w:tbl>
    <w:p w14:paraId="7F25DA88" w14:textId="77777777" w:rsidR="00AA14D9" w:rsidRPr="00361857" w:rsidRDefault="00AA14D9" w:rsidP="00AA14D9">
      <w:pPr>
        <w:jc w:val="both"/>
        <w:rPr>
          <w:rFonts w:cs="Arial"/>
          <w:b/>
          <w:u w:val="single"/>
        </w:rPr>
      </w:pPr>
    </w:p>
    <w:p w14:paraId="6A3D7DBA" w14:textId="648856A1" w:rsidR="00AA14D9" w:rsidRDefault="00AA14D9" w:rsidP="00AA14D9">
      <w:pPr>
        <w:jc w:val="both"/>
        <w:rPr>
          <w:rFonts w:cs="Arial"/>
          <w:b/>
          <w:u w:val="single"/>
        </w:rPr>
      </w:pPr>
      <w:r w:rsidRPr="00361857">
        <w:rPr>
          <w:rFonts w:cs="Arial"/>
          <w:b/>
          <w:u w:val="single"/>
        </w:rPr>
        <w:t xml:space="preserve">2 - DO </w:t>
      </w:r>
      <w:r w:rsidRPr="00361857">
        <w:rPr>
          <w:rFonts w:cs="Arial"/>
          <w:b/>
          <w:snapToGrid w:val="0"/>
          <w:u w:val="single"/>
        </w:rPr>
        <w:t>PREÇO OFERTADO NO</w:t>
      </w:r>
      <w:r w:rsidRPr="00361857">
        <w:rPr>
          <w:rFonts w:cs="Arial"/>
          <w:b/>
          <w:u w:val="single"/>
        </w:rPr>
        <w:t xml:space="preserve"> PREGÃO Nº </w:t>
      </w:r>
      <w:r w:rsidR="00B82B62">
        <w:rPr>
          <w:rFonts w:cs="Arial"/>
          <w:b/>
          <w:u w:val="single"/>
        </w:rPr>
        <w:t>900</w:t>
      </w:r>
      <w:r w:rsidR="00D0267A">
        <w:rPr>
          <w:rFonts w:cs="Arial"/>
          <w:b/>
          <w:u w:val="single"/>
        </w:rPr>
        <w:t>08</w:t>
      </w:r>
      <w:r w:rsidR="001B47C2">
        <w:rPr>
          <w:rFonts w:cs="Arial"/>
          <w:b/>
          <w:u w:val="single"/>
        </w:rPr>
        <w:t>/202</w:t>
      </w:r>
      <w:r w:rsidR="00124E07">
        <w:rPr>
          <w:rFonts w:cs="Arial"/>
          <w:b/>
          <w:u w:val="single"/>
        </w:rPr>
        <w:t>6</w:t>
      </w:r>
      <w:r w:rsidRPr="00361857">
        <w:rPr>
          <w:rFonts w:cs="Arial"/>
          <w:b/>
          <w:u w:val="single"/>
        </w:rPr>
        <w:t xml:space="preserve"> DO TRT DA 9ª REGIÃO:</w:t>
      </w:r>
    </w:p>
    <w:p w14:paraId="0727BF8F" w14:textId="77777777" w:rsidR="00B82B62" w:rsidRPr="00361857" w:rsidRDefault="00B82B62" w:rsidP="00AA14D9">
      <w:pPr>
        <w:jc w:val="both"/>
        <w:rPr>
          <w:rFonts w:cs="Arial"/>
          <w:b/>
          <w:u w:val="single"/>
        </w:rPr>
      </w:pPr>
    </w:p>
    <w:p w14:paraId="70AABD69" w14:textId="77777777" w:rsidR="00124E07" w:rsidRDefault="00124E07" w:rsidP="00124E07">
      <w:pPr>
        <w:rPr>
          <w:color w:val="FF000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1537"/>
        <w:gridCol w:w="2918"/>
        <w:gridCol w:w="1537"/>
        <w:gridCol w:w="1075"/>
        <w:gridCol w:w="1529"/>
      </w:tblGrid>
      <w:tr w:rsidR="00124E07" w:rsidRPr="00ED57A2" w14:paraId="3A66AE91" w14:textId="77777777" w:rsidTr="00D530D8">
        <w:trPr>
          <w:trHeight w:val="448"/>
          <w:jc w:val="center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</w:tcPr>
          <w:p w14:paraId="61314666" w14:textId="63CA4800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LOTE 1 - </w: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POLO CASCAVEL</w:t>
            </w:r>
          </w:p>
        </w:tc>
      </w:tr>
      <w:tr w:rsidR="00124E07" w:rsidRPr="00ED57A2" w14:paraId="06D038BE" w14:textId="77777777" w:rsidTr="00D530D8">
        <w:trPr>
          <w:trHeight w:val="51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1043BFA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121C2E61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5E2C085E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POSTO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5A49E2C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 POR POSTO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5F8DC3F5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NÚMERO DE POSTOS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5CA37BC6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 TOTAL</w:t>
            </w:r>
          </w:p>
        </w:tc>
      </w:tr>
      <w:tr w:rsidR="00124E07" w:rsidRPr="00ED57A2" w14:paraId="339A186F" w14:textId="77777777" w:rsidTr="00124E07">
        <w:trPr>
          <w:trHeight w:val="30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9461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58C1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Assis Chateaubriand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AA3C659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7FCFCE7" w14:textId="08096F4A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4F7F0914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78C11F7" w14:textId="0796B71B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2763FE4F" w14:textId="77777777" w:rsidTr="00D530D8">
        <w:trPr>
          <w:trHeight w:val="300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1CC9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2949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Cascavel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0ED75F7" w14:textId="77777777" w:rsidR="00124E07" w:rsidRPr="007F2AEF" w:rsidRDefault="00124E07" w:rsidP="00D530D8">
            <w:pPr>
              <w:rPr>
                <w:rFonts w:ascii="Calibri" w:hAnsi="Calibri" w:cs="Calibri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0D35128" w14:textId="6CFF0D8C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55DD5B5C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806C944" w14:textId="3BFB4AD8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0E5BFC7F" w14:textId="77777777" w:rsidTr="00D530D8">
        <w:trPr>
          <w:trHeight w:val="300"/>
          <w:jc w:val="center"/>
        </w:trPr>
        <w:tc>
          <w:tcPr>
            <w:tcW w:w="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F6EA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3D28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44712AE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5A46D4F" w14:textId="0FB79F62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5036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3CBD94C" w14:textId="3273179D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2CBE435F" w14:textId="77777777" w:rsidTr="00D530D8">
        <w:trPr>
          <w:trHeight w:val="300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5D5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BE3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ED4A46F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Supervisor - 44h (posto volante)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EB52479" w14:textId="126A3F42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644E9E2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CCD5838" w14:textId="045D9F08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5FD06C9E" w14:textId="77777777" w:rsidTr="00D530D8">
        <w:trPr>
          <w:trHeight w:val="30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63F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9789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Dois Vizinhos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16D2634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35F8504" w14:textId="1109737D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027EA221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F1E7DE4" w14:textId="16AAA3D7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42DA643A" w14:textId="77777777" w:rsidTr="00D530D8">
        <w:trPr>
          <w:trHeight w:val="25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E39B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94F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Foz do Iguaçu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322918A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0360B63" w14:textId="32A031D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145FADE9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59F7F10" w14:textId="2B5C2FD8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78614DB1" w14:textId="77777777" w:rsidTr="00D530D8">
        <w:trPr>
          <w:trHeight w:val="300"/>
          <w:jc w:val="center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CFA0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FCB2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A6B351F" w14:textId="77777777" w:rsidR="00124E07" w:rsidRPr="007F2AEF" w:rsidRDefault="00124E07" w:rsidP="00D530D8">
            <w:pPr>
              <w:rPr>
                <w:rFonts w:ascii="Calibri" w:hAnsi="Calibri" w:cs="Calibri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DE1B4DC" w14:textId="46A4DE1F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06E44A85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F0B87AF" w14:textId="0AA448EA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237D5FCC" w14:textId="77777777" w:rsidTr="00D530D8">
        <w:trPr>
          <w:trHeight w:val="300"/>
          <w:jc w:val="center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68BA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70E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16DD0745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- 30 horas semanais - com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86CAD5F" w14:textId="3DEA1D02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3C43DE0B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2AA1F3F" w14:textId="5B8DEB82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6C7021CD" w14:textId="77777777" w:rsidTr="00D530D8">
        <w:trPr>
          <w:trHeight w:val="25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D985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96F0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Francisco Beltrão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40EC43F0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2F7245B" w14:textId="5967B615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1E3A8C8E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72EE0BA" w14:textId="6E90C466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4ABA77A0" w14:textId="77777777" w:rsidTr="00D530D8">
        <w:trPr>
          <w:trHeight w:val="315"/>
          <w:jc w:val="center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9455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593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72B991A" w14:textId="77777777" w:rsidR="00124E07" w:rsidRPr="007F2AEF" w:rsidRDefault="00124E07" w:rsidP="00D530D8">
            <w:pPr>
              <w:rPr>
                <w:rFonts w:ascii="Calibri" w:hAnsi="Calibri" w:cs="Calibri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- 20 horas semanais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E9D59AE" w14:textId="7AC13418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35863CE2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9DA6751" w14:textId="42CB65A8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3039BED5" w14:textId="77777777" w:rsidTr="00D530D8">
        <w:trPr>
          <w:trHeight w:val="25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0FDC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69DB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Guarapuava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16E9EA5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BC90098" w14:textId="60F86F35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6928D38F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E48F707" w14:textId="1007A764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35881F3A" w14:textId="77777777" w:rsidTr="00D530D8">
        <w:trPr>
          <w:trHeight w:val="25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AB7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2BD9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Laranjeiras do Sul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94F1233" w14:textId="77777777" w:rsidR="00124E07" w:rsidRPr="007F2AEF" w:rsidRDefault="00124E07" w:rsidP="00D530D8">
            <w:pPr>
              <w:rPr>
                <w:rFonts w:ascii="Calibri" w:hAnsi="Calibri" w:cs="Calibri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97A1DB8" w14:textId="35CF3313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0CD30AF7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7586785" w14:textId="10AD5423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439C0A24" w14:textId="77777777" w:rsidTr="00D530D8">
        <w:trPr>
          <w:trHeight w:val="31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B99B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385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Marechal C. Rondon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67A2572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- 20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6FB6233" w14:textId="68E72C2D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4F32BED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FE8DE12" w14:textId="64818E04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5EEA82A8" w14:textId="77777777" w:rsidTr="00D530D8">
        <w:trPr>
          <w:trHeight w:val="31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EA5B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98BF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Medianeira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C29C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- 30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AB1BD" w14:textId="74B23E26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17C0C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0B0C6" w14:textId="7826340C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56A3705D" w14:textId="77777777" w:rsidTr="00D530D8">
        <w:trPr>
          <w:trHeight w:val="31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4211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7A9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Palmas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4FAEBD37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D9DBB32" w14:textId="750723C6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72373AA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618F609" w14:textId="6CA79955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5760894E" w14:textId="77777777" w:rsidTr="00D530D8">
        <w:trPr>
          <w:trHeight w:val="31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895C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65A4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Palotina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198C088A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C30664F" w14:textId="2DF45965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7D1A5D0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0D2F07C" w14:textId="3FFD3861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30C878EA" w14:textId="77777777" w:rsidTr="00D530D8">
        <w:trPr>
          <w:trHeight w:val="31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06162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C398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Pato Branco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6A7073A2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71110C0" w14:textId="121631EA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4BC7C1A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DF1D015" w14:textId="7068BADA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62CE627D" w14:textId="77777777" w:rsidTr="00D530D8">
        <w:trPr>
          <w:trHeight w:val="315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38732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4900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795B7BE8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- 20 horas semanais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5AD7DAC" w14:textId="788596A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BBB1C35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435E63C" w14:textId="7CD52052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42297202" w14:textId="77777777" w:rsidTr="00D530D8">
        <w:trPr>
          <w:trHeight w:val="31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53552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517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Toledo</w:t>
            </w: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62706744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D368847" w14:textId="37F16ACC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016C6D7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4D6DEAE" w14:textId="1745F5FC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36AB588D" w14:textId="77777777" w:rsidTr="00D530D8">
        <w:trPr>
          <w:trHeight w:val="315"/>
          <w:jc w:val="center"/>
        </w:trPr>
        <w:tc>
          <w:tcPr>
            <w:tcW w:w="6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079215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C11B5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3EC0440A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0FF1410" w14:textId="439ADDC4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4B1A141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D83DC68" w14:textId="71FA7253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78421099" w14:textId="77777777" w:rsidTr="00D530D8">
        <w:trPr>
          <w:trHeight w:val="315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0D9BC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EA33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37EE6565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- 20 horas semanais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FB49661" w14:textId="273A70E3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DF9D40A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4486470" w14:textId="3000D9AE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73F07C40" w14:textId="77777777" w:rsidTr="00124E07">
        <w:trPr>
          <w:trHeight w:val="31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3BDB6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1B9F8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</w:rPr>
              <w:t>26</w: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9184A8B" w14:textId="2BABC80C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BDBA792" w14:textId="77777777" w:rsidR="00124E07" w:rsidRDefault="00124E07" w:rsidP="00124E07">
      <w:pPr>
        <w:rPr>
          <w:color w:val="FF0000"/>
        </w:rPr>
      </w:pPr>
    </w:p>
    <w:p w14:paraId="64B883D9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 w:type="page"/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5"/>
        <w:gridCol w:w="4147"/>
        <w:gridCol w:w="1382"/>
        <w:gridCol w:w="1097"/>
        <w:gridCol w:w="1353"/>
      </w:tblGrid>
      <w:tr w:rsidR="00124E07" w:rsidRPr="00616F77" w14:paraId="43BAFBAC" w14:textId="77777777" w:rsidTr="00D530D8">
        <w:trPr>
          <w:trHeight w:val="220"/>
        </w:trPr>
        <w:tc>
          <w:tcPr>
            <w:tcW w:w="500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15A706C2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PREÇO POR METRO QUADRADO DE ÁREA LIMPA</w:t>
            </w:r>
          </w:p>
        </w:tc>
      </w:tr>
      <w:tr w:rsidR="00124E07" w:rsidRPr="00616F77" w14:paraId="2F19D631" w14:textId="77777777" w:rsidTr="00D530D8">
        <w:trPr>
          <w:trHeight w:val="300"/>
        </w:trPr>
        <w:tc>
          <w:tcPr>
            <w:tcW w:w="500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BBFD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5ADD0F80" w14:textId="77777777" w:rsidTr="00D530D8">
        <w:trPr>
          <w:trHeight w:val="510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0D3AE441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Piso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27534BE9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Custo médio do m² por piso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4193E942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Área (m²)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62686AFB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Subtotal</w:t>
            </w:r>
          </w:p>
        </w:tc>
      </w:tr>
      <w:tr w:rsidR="00124E07" w:rsidRPr="00616F77" w14:paraId="6BBE2242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6DA8860D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1. Áreas Internas: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52B97C8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a) Pisos acarpetados; e b) Pisos frios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46AC5A0" w14:textId="714BDC70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493E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9.668,05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1029941" w14:textId="608B6C5A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6B4F8982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54166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E1AD6F9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c) Laboratórios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6B5DE1B" w14:textId="06549DBE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8EDF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E73CB6A" w14:textId="5FC89D53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7D8AEC6D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B1E8F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3B04829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d) Almoxarifados/galpões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CCD4288" w14:textId="7734289C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3C23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875,46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AD5F7A8" w14:textId="2E4850D2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7DD19907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D104D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58739CF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e) Oficinas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FC179E4" w14:textId="2706D76B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E271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150,12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E94CEE3" w14:textId="27514FB3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3B5FCA95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89514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1AC2411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f) Áreas com espaços livres - saguão, hall e salão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3F06722" w14:textId="4C82E954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5DB8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1.243,83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7651191" w14:textId="756B3D79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2BCB00D4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B86F9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AA5FE49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g) Banheiros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D190BB7" w14:textId="553E23F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331D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396,58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B2CABE3" w14:textId="2E2234AF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4B96F202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5EB8515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2. Áreas Externas: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75D35B8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a) Pisos pavimentados adjacentes/contíguos às edificações; e c), d) e </w:t>
            </w:r>
            <w:proofErr w:type="spellStart"/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e</w:t>
            </w:r>
            <w:proofErr w:type="spellEnd"/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) Pátios e áreas verdes com baixa, média e alta frequência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DE2AB70" w14:textId="4BF69C83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A820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17.280,67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B59B58E" w14:textId="734DE0B8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28512539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F265E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DFFD6B7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b) Varrição de passeios e arruamentos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ADCF9FB" w14:textId="4EDF2900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E14F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9.785,66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AC66658" w14:textId="0DB2E2A4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71F06CEB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4C0DBADF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3. Esquadrias Externas: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45C6DB92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a) Face externa com exposição a situação de risco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8E252B7" w14:textId="6234D5EA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3F27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85F7AA2" w14:textId="22AD615B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4CD61702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6BEF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C2C6D58" w14:textId="77777777" w:rsidR="00124E07" w:rsidRPr="00ED57A2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b) Face externa sem exposição a situação de risco; e c) Face interna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F6B8151" w14:textId="1FFF67F2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CAAF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2.732,52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F084F47" w14:textId="707CA73D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42E250CB" w14:textId="77777777" w:rsidTr="00D530D8">
        <w:trPr>
          <w:trHeight w:val="255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74C1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4. Fachadas Envidraçada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6CB4DF76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8413A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71ED996A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8413A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378E9" w14:textId="7928BE6D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2D14484A" w14:textId="77777777" w:rsidTr="00D530D8">
        <w:trPr>
          <w:trHeight w:val="255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F4266E4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5. Áreas Hospitalares e assemelhadas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31722F4A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8413A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048D0A78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8413A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7563E" w14:textId="2B1E51C3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16F77" w14:paraId="510A2315" w14:textId="77777777" w:rsidTr="00124E07">
        <w:trPr>
          <w:trHeight w:val="315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7E260875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141F7EF2" w14:textId="77777777" w:rsidR="00124E07" w:rsidRPr="00ED57A2" w:rsidRDefault="00124E07" w:rsidP="00D530D8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</w:rPr>
              <w:t>42.132,89</w: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755C8EE" w14:textId="45336A8D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C244DC8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6"/>
        <w:gridCol w:w="1476"/>
      </w:tblGrid>
      <w:tr w:rsidR="00124E07" w:rsidRPr="00ED57A2" w14:paraId="3C835ECC" w14:textId="77777777" w:rsidTr="00D530D8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noWrap/>
            <w:vAlign w:val="center"/>
            <w:hideMark/>
          </w:tcPr>
          <w:p w14:paraId="67C8B829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TOTALIZAÇÃO (serviços + materiais)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1A4DFA2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 (R$)</w:t>
            </w:r>
          </w:p>
        </w:tc>
      </w:tr>
      <w:tr w:rsidR="00124E07" w:rsidRPr="00ED57A2" w14:paraId="7FF42FB7" w14:textId="77777777" w:rsidTr="00D530D8">
        <w:trPr>
          <w:trHeight w:val="30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16D898C5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Mão de obra - Limpeza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E697D2F" w14:textId="74FA6216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31902F54" w14:textId="77777777" w:rsidTr="00D530D8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55D76FCC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Materiais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4E8C9BD" w14:textId="4491E48C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61851D38" w14:textId="77777777" w:rsidTr="00D530D8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037470ED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Uniformes e EPIs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51CEB8C" w14:textId="2BF9A0C2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71461943" w14:textId="77777777" w:rsidTr="00D530D8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4ABED27F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Deslocamento Supervisor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59E3439" w14:textId="2298FA69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2F873643" w14:textId="77777777" w:rsidTr="00D530D8">
        <w:trPr>
          <w:trHeight w:val="29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944262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 MENSAL (R$)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677DDDD" w14:textId="61CB5001" w:rsidR="00124E07" w:rsidRPr="007F2AEF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E07" w:rsidRPr="00ED57A2" w14:paraId="3DD913D3" w14:textId="77777777" w:rsidTr="00124E0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71396D0C" w14:textId="6F49958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 GLOBAL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PARA O LOTE 1</w: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(mensal x 12 meses) (R$)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31954DA" w14:textId="4FC9299A" w:rsidR="00124E07" w:rsidRPr="007F2AEF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BDA5D51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p w14:paraId="133ADA33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1537"/>
        <w:gridCol w:w="2918"/>
        <w:gridCol w:w="1537"/>
        <w:gridCol w:w="1075"/>
        <w:gridCol w:w="1529"/>
      </w:tblGrid>
      <w:tr w:rsidR="00124E07" w:rsidRPr="00ED57A2" w14:paraId="2940732F" w14:textId="77777777" w:rsidTr="00D530D8">
        <w:trPr>
          <w:trHeight w:val="426"/>
          <w:jc w:val="center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</w:tcPr>
          <w:p w14:paraId="53D18DF9" w14:textId="183B1A7C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LOTE 2 - </w: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POLO LONDRINA</w:t>
            </w:r>
          </w:p>
        </w:tc>
      </w:tr>
      <w:tr w:rsidR="00124E07" w:rsidRPr="00ED57A2" w14:paraId="15D7FA57" w14:textId="77777777" w:rsidTr="00D530D8">
        <w:trPr>
          <w:trHeight w:val="51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288F90DE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26B5505E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14D8F71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POSTO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628B4DF8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 POR POSTO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153B1A88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NÚMERO DE POSTOS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17759B6A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 TOTAL</w:t>
            </w:r>
          </w:p>
        </w:tc>
      </w:tr>
      <w:tr w:rsidR="00124E07" w:rsidRPr="00ED57A2" w14:paraId="2EC61D09" w14:textId="77777777" w:rsidTr="00D530D8">
        <w:trPr>
          <w:trHeight w:val="300"/>
          <w:jc w:val="center"/>
        </w:trPr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BA45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D4592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Apucarana</w:t>
            </w:r>
          </w:p>
        </w:tc>
        <w:tc>
          <w:tcPr>
            <w:tcW w:w="29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DE50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476898" w14:textId="283A118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47EA3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4FB10F4" w14:textId="4A8A45C4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4BF4DEA5" w14:textId="77777777" w:rsidTr="00D530D8">
        <w:trPr>
          <w:trHeight w:val="300"/>
          <w:jc w:val="center"/>
        </w:trPr>
        <w:tc>
          <w:tcPr>
            <w:tcW w:w="60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154A52F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751B76B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65852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A6F599" w14:textId="56BF1F5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8F2CC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EF72FE2" w14:textId="35A35F66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4E3FD8F3" w14:textId="77777777" w:rsidTr="00D530D8">
        <w:trPr>
          <w:trHeight w:val="300"/>
          <w:jc w:val="center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E4F3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19A58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Arapongas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ADFA4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2367F" w14:textId="7D222864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18E82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9251267" w14:textId="578F94CF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4A524646" w14:textId="77777777" w:rsidTr="00D530D8">
        <w:trPr>
          <w:trHeight w:val="300"/>
          <w:jc w:val="center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2D2D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E956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Bandeirantes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5BB4D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6F5C9E" w14:textId="227471BA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0FA6F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FD4306B" w14:textId="3A4CB15A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2F0CFF1A" w14:textId="77777777" w:rsidTr="00D530D8">
        <w:trPr>
          <w:trHeight w:val="30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B742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31EC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Cambé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077F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6807" w14:textId="683BA789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CD08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22A6262" w14:textId="2B3C8F9B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33639540" w14:textId="77777777" w:rsidTr="00D530D8">
        <w:trPr>
          <w:trHeight w:val="25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3567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847A1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Cornélio Procópio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0BAC3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9AB6C" w14:textId="53973119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22D3F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B2E89A7" w14:textId="4D5DF2D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43E64AC2" w14:textId="77777777" w:rsidTr="00D530D8">
        <w:trPr>
          <w:trHeight w:val="300"/>
          <w:jc w:val="center"/>
        </w:trPr>
        <w:tc>
          <w:tcPr>
            <w:tcW w:w="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6179F7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90B7AB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30B23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2F2CC3" w14:textId="59C0CF8B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4EFA9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6FAF06C" w14:textId="2CDA4012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4503FA30" w14:textId="77777777" w:rsidTr="00D530D8">
        <w:trPr>
          <w:trHeight w:val="300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EC10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101F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Ibaiti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20E5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8F72A" w14:textId="54E6F830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ED768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0FA7FC2" w14:textId="4BD8CAE1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363AF1D0" w14:textId="77777777" w:rsidTr="00D530D8">
        <w:trPr>
          <w:trHeight w:val="25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CC91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BB4F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Jacarezinho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B7701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4128C4" w14:textId="3BCC2A78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5EB60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1E3AB9A" w14:textId="56EBF97F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0D2F1495" w14:textId="77777777" w:rsidTr="00D530D8">
        <w:trPr>
          <w:trHeight w:val="315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7B41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130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Jaguariaíva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BA87" w14:textId="77777777" w:rsidR="00124E07" w:rsidRPr="007F2AEF" w:rsidRDefault="00124E07" w:rsidP="00D530D8">
            <w:pPr>
              <w:rPr>
                <w:rFonts w:ascii="Calibri" w:hAnsi="Calibri" w:cs="Calibri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FC0F5" w14:textId="2286200D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50C4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D396045" w14:textId="35CF5C39" w:rsidR="00124E07" w:rsidRPr="007F2AEF" w:rsidRDefault="00124E07" w:rsidP="00D530D8">
            <w:pPr>
              <w:jc w:val="center"/>
              <w:rPr>
                <w:rFonts w:ascii="Calibri" w:hAnsi="Calibri" w:cs="Calibri"/>
                <w:noProof/>
                <w:color w:val="000000"/>
                <w:sz w:val="18"/>
                <w:szCs w:val="18"/>
              </w:rPr>
            </w:pPr>
          </w:p>
        </w:tc>
      </w:tr>
      <w:tr w:rsidR="00124E07" w:rsidRPr="00ED57A2" w14:paraId="6F0441AB" w14:textId="77777777" w:rsidTr="00D530D8">
        <w:trPr>
          <w:trHeight w:val="25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53F9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65FAD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Londrina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12A11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7AD2F" w14:textId="0E886020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BCA33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AA8F678" w14:textId="6F11BD70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7BE85E0B" w14:textId="77777777" w:rsidTr="00D530D8">
        <w:trPr>
          <w:trHeight w:val="255"/>
          <w:jc w:val="center"/>
        </w:trPr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58226D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2D7940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17B4B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33CD93" w14:textId="20DC7774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27EBC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FA4AF5D" w14:textId="169D5D83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03253EFB" w14:textId="77777777" w:rsidTr="00D530D8">
        <w:trPr>
          <w:trHeight w:val="315"/>
          <w:jc w:val="center"/>
        </w:trPr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6CD558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414280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0DE72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- 30 horas semanais - com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82B33A" w14:textId="44DF7016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27C8E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9112E2C" w14:textId="2E192CC1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54948E3C" w14:textId="77777777" w:rsidTr="00D530D8">
        <w:trPr>
          <w:trHeight w:val="315"/>
          <w:jc w:val="center"/>
        </w:trPr>
        <w:tc>
          <w:tcPr>
            <w:tcW w:w="6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EDD35D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268C3" w14:textId="77777777" w:rsidR="00124E07" w:rsidRPr="00ED57A2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9C062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Supervisor - 44h (posto volante)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262446" w14:textId="4ADBD8C1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A85DE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3FE79D5" w14:textId="16D6AA81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26AC1A03" w14:textId="77777777" w:rsidTr="00976460">
        <w:trPr>
          <w:trHeight w:val="315"/>
          <w:jc w:val="center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2173EE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94D06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Porecatu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BCB7AC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DF08D0" w14:textId="6F173901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210C5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6C2A1D1F" w14:textId="4457C7CB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976460" w:rsidRPr="00ED57A2" w14:paraId="5D58CE78" w14:textId="77777777" w:rsidTr="00976460">
        <w:trPr>
          <w:trHeight w:val="630"/>
          <w:jc w:val="center"/>
        </w:trPr>
        <w:tc>
          <w:tcPr>
            <w:tcW w:w="608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EA05C" w14:textId="77777777" w:rsidR="00976460" w:rsidRPr="00ED57A2" w:rsidRDefault="00976460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0AB6E6" w14:textId="77777777" w:rsidR="00976460" w:rsidRPr="00ED57A2" w:rsidRDefault="00976460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Rolândia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6859" w14:textId="77777777" w:rsidR="00976460" w:rsidRPr="007F2AEF" w:rsidRDefault="00976460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B1386" w14:textId="68F2D3D9" w:rsidR="00976460" w:rsidRPr="007F2AEF" w:rsidRDefault="00976460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8B274" w14:textId="22529BBC" w:rsidR="00976460" w:rsidRPr="007F2AEF" w:rsidRDefault="00976460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bookmarkStart w:id="0" w:name="_GoBack"/>
            <w:bookmarkEnd w:id="0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E2DD84" w14:textId="769881AC" w:rsidR="00976460" w:rsidRPr="007F2AEF" w:rsidRDefault="00976460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0060733C" w14:textId="77777777" w:rsidTr="00976460">
        <w:trPr>
          <w:trHeight w:val="315"/>
          <w:jc w:val="center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796683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5E961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Santo Antônio da Platina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DCC7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291D7" w14:textId="507763FC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1ACE3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7025AC2" w14:textId="2B8A807B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13CF2753" w14:textId="77777777" w:rsidTr="00976460">
        <w:trPr>
          <w:trHeight w:val="315"/>
          <w:jc w:val="center"/>
        </w:trPr>
        <w:tc>
          <w:tcPr>
            <w:tcW w:w="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31857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9D057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color w:val="000000"/>
                <w:sz w:val="18"/>
                <w:szCs w:val="18"/>
              </w:rPr>
              <w:t>Wenceslau Braz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A84F6" w14:textId="77777777" w:rsidR="00124E07" w:rsidRPr="007F2AEF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Servente - 40 horas semanais - com GAF e Ad. Insalubridade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B97DF" w14:textId="0F43888D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E434A" w14:textId="77777777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25862B3" w14:textId="7B6FC60C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ED57A2" w14:paraId="24BF4A07" w14:textId="77777777" w:rsidTr="00124E07">
        <w:trPr>
          <w:trHeight w:val="31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45AC6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B0A36" w14:textId="77777777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</w:rPr>
              <w:t>36</w: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083A0DF" w14:textId="0A0DB29F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987BF2A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p w14:paraId="47BD992E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5"/>
        <w:gridCol w:w="4147"/>
        <w:gridCol w:w="1382"/>
        <w:gridCol w:w="1097"/>
        <w:gridCol w:w="1353"/>
      </w:tblGrid>
      <w:tr w:rsidR="00124E07" w:rsidRPr="002A6843" w14:paraId="557C2C93" w14:textId="77777777" w:rsidTr="00D530D8">
        <w:trPr>
          <w:trHeight w:val="220"/>
        </w:trPr>
        <w:tc>
          <w:tcPr>
            <w:tcW w:w="500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4FAA5B44" w14:textId="77777777" w:rsidR="00124E07" w:rsidRPr="002A6843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PREÇO POR METRO QUADRADO DE ÁREA LIMPA</w:t>
            </w:r>
          </w:p>
        </w:tc>
      </w:tr>
      <w:tr w:rsidR="00124E07" w:rsidRPr="002A6843" w14:paraId="42B24A3D" w14:textId="77777777" w:rsidTr="00D530D8">
        <w:trPr>
          <w:trHeight w:val="300"/>
        </w:trPr>
        <w:tc>
          <w:tcPr>
            <w:tcW w:w="500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DA52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2B0DBD47" w14:textId="77777777" w:rsidTr="00D530D8">
        <w:trPr>
          <w:trHeight w:val="510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4CD6E6D1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Piso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6B61C5E7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Custo médio do m² por piso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20F210ED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Área (m²)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01801E0E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Subtotal</w:t>
            </w:r>
          </w:p>
        </w:tc>
      </w:tr>
      <w:tr w:rsidR="00124E07" w:rsidRPr="002A6843" w14:paraId="7E70C96E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49231D7E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1. Áreas Internas: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32F41CD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a) Pisos acarpetados; e b) Pisos frios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6FC4185" w14:textId="0089BD35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624F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17.019,67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A4A461E" w14:textId="6D073F22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5EADB500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C8DAD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904047B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c) Laboratórios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A2CCC56" w14:textId="3F2C3ED2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B710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426C705" w14:textId="4A0DDF9B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18517A6B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5A4F4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8960A51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d) Almoxarifados/galpões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F16B1EC" w14:textId="1F72CA58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852D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6.864,98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C65CC0A" w14:textId="114818A6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36491676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22C2C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1F54A89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e) Oficinas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A39263D" w14:textId="11C95EEC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BC0B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546C038" w14:textId="15E65BE5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46D4E9AD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F78EC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9FEB738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f) Áreas com espaços livres - saguão, hall e salão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BC7D61B" w14:textId="754B4C1D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9FE6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2.536,74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49C2F72" w14:textId="41600D86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70F02E22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573B4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F04A2C5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g) Banheiros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FE54C70" w14:textId="64B3E035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3B9B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478,22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2A577C3" w14:textId="1CF3A366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134ED495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4926B454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2. Áreas Externas: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CE0DC98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a) Pisos pavimentados adjacentes/contíguos às edificações; e c), d) e </w:t>
            </w:r>
            <w:proofErr w:type="spellStart"/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e</w:t>
            </w:r>
            <w:proofErr w:type="spellEnd"/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) Pátios e áreas verdes com baixa, média e alta frequência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97BAA82" w14:textId="63AD2BD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F74B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20.399,91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243EFAE" w14:textId="49D0521A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698503D6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E20F5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4834620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b) Varrição de passeios e arruamentos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B25FB6A" w14:textId="0577C81A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D76A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4.415,46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596E967" w14:textId="57EA8550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5308F90B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EF10667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3. Esquadrias Externas: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F8F7934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a) Face externa com exposição a situação de risco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E29AD49" w14:textId="5F443D9F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AADA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24C453C" w14:textId="5B092E0B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102591FE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0A91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26D21E9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b) Face externa sem exposição a situação de risco; e c) Face interna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FBABB31" w14:textId="57FCF518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0E95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F2AEF">
              <w:rPr>
                <w:rFonts w:ascii="Calibri" w:hAnsi="Calibri" w:cs="Calibri"/>
                <w:color w:val="000000"/>
                <w:sz w:val="18"/>
                <w:szCs w:val="18"/>
              </w:rPr>
              <w:t>3.169,51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8B8446B" w14:textId="0A384FFD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3F5FAC64" w14:textId="77777777" w:rsidTr="00D530D8">
        <w:trPr>
          <w:trHeight w:val="255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7DF1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4. Fachadas Envidraçada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201230AA" w14:textId="750FC596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8413A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74E1A061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E7D6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2930A" w14:textId="2D615748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1A89F61A" w14:textId="77777777" w:rsidTr="00D530D8">
        <w:trPr>
          <w:trHeight w:val="255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465564A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5. Áreas Hospitalares e assemelhadas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4EAC262E" w14:textId="791BF5BD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8413A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3D418F9F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E7D6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FA998" w14:textId="0A5E2BBE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0100185A" w14:textId="77777777" w:rsidTr="00D530D8">
        <w:trPr>
          <w:trHeight w:val="315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39B2FAAB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24746F1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</w:rPr>
              <w:t>54.884,49</w:t>
            </w: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37956B5" w14:textId="6D68EC25" w:rsidR="00124E07" w:rsidRPr="007F2AEF" w:rsidRDefault="00124E07" w:rsidP="00124E07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BB2E9D1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p w14:paraId="19C0EED1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6"/>
        <w:gridCol w:w="1476"/>
      </w:tblGrid>
      <w:tr w:rsidR="00124E07" w:rsidRPr="002A6843" w14:paraId="3C7BC3E6" w14:textId="77777777" w:rsidTr="00D530D8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noWrap/>
            <w:vAlign w:val="center"/>
            <w:hideMark/>
          </w:tcPr>
          <w:p w14:paraId="1996788F" w14:textId="77777777" w:rsidR="00124E07" w:rsidRPr="002A6843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TOTALIZAÇÃO (serviços + materiais)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3C9BB501" w14:textId="77777777" w:rsidR="00124E07" w:rsidRPr="002A6843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 (R$)</w:t>
            </w:r>
          </w:p>
        </w:tc>
      </w:tr>
      <w:tr w:rsidR="00124E07" w:rsidRPr="002A6843" w14:paraId="581FE8FD" w14:textId="77777777" w:rsidTr="00D530D8">
        <w:trPr>
          <w:trHeight w:val="21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731734E7" w14:textId="77777777" w:rsidR="00124E07" w:rsidRPr="002A6843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Mão de obra - Limpeza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C5586C4" w14:textId="08221175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431E7C16" w14:textId="77777777" w:rsidTr="00D530D8">
        <w:trPr>
          <w:trHeight w:val="2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5B3A1F4E" w14:textId="77777777" w:rsidR="00124E07" w:rsidRPr="002A6843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Materiais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FCFD4AB" w14:textId="1E045FB1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7F7C0C55" w14:textId="77777777" w:rsidTr="00D530D8">
        <w:trPr>
          <w:trHeight w:val="2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038B3B47" w14:textId="77777777" w:rsidR="00124E07" w:rsidRPr="002A6843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Uniformes e EPIs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F6DB9C2" w14:textId="28D7C6E5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73F23125" w14:textId="77777777" w:rsidTr="00D530D8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54F2164F" w14:textId="77777777" w:rsidR="00124E07" w:rsidRPr="002A6843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Deslocamento Supervisor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64EB13C" w14:textId="78F5FE81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43AB7C84" w14:textId="77777777" w:rsidTr="00D530D8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D545D4A" w14:textId="77777777" w:rsidR="00124E07" w:rsidRPr="002A6843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 MENSAL (R$)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88BBBAC" w14:textId="1031875D" w:rsidR="00124E07" w:rsidRPr="007F2AEF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E07" w:rsidRPr="002A6843" w14:paraId="7A163D53" w14:textId="77777777" w:rsidTr="00124E0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24D4B549" w14:textId="6ED8A440" w:rsidR="00124E07" w:rsidRPr="002A6843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 GLOBAL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PARA O LOTE 2</w:t>
            </w: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(mensal x 12 meses) (R$)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F3B897D" w14:textId="5722AEDC" w:rsidR="00124E07" w:rsidRPr="007F2AEF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23B8CD8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p w14:paraId="0196FF55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1568"/>
        <w:gridCol w:w="2899"/>
        <w:gridCol w:w="1530"/>
        <w:gridCol w:w="1092"/>
        <w:gridCol w:w="1524"/>
      </w:tblGrid>
      <w:tr w:rsidR="00124E07" w:rsidRPr="00ED57A2" w14:paraId="345F0085" w14:textId="77777777" w:rsidTr="00D530D8">
        <w:trPr>
          <w:trHeight w:val="426"/>
          <w:jc w:val="center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</w:tcPr>
          <w:p w14:paraId="18CE1096" w14:textId="1CE8A6C4" w:rsidR="00124E07" w:rsidRPr="00ED57A2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LOTE 3 - </w: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POLO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MARINGÁ</w:t>
            </w:r>
          </w:p>
        </w:tc>
      </w:tr>
      <w:tr w:rsidR="00124E07" w:rsidRPr="00681BAE" w14:paraId="72712587" w14:textId="77777777" w:rsidTr="00D530D8">
        <w:tblPrEx>
          <w:jc w:val="left"/>
        </w:tblPrEx>
        <w:trPr>
          <w:trHeight w:val="62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DDDDDD" w:fill="D9D9D9"/>
            <w:vAlign w:val="center"/>
          </w:tcPr>
          <w:p w14:paraId="3BA3ABDF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1BAE">
              <w:rPr>
                <w:rFonts w:ascii="Calibri" w:hAnsi="Calibri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DDDDDD" w:fill="D9D9D9"/>
            <w:vAlign w:val="center"/>
          </w:tcPr>
          <w:p w14:paraId="11055907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1BAE">
              <w:rPr>
                <w:rFonts w:ascii="Calibri" w:hAnsi="Calibri" w:cs="Calibri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DDDDDD" w:fill="D9D9D9"/>
            <w:vAlign w:val="center"/>
          </w:tcPr>
          <w:p w14:paraId="15351698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1BAE">
              <w:rPr>
                <w:rFonts w:ascii="Calibri" w:hAnsi="Calibri" w:cs="Calibri"/>
                <w:b/>
                <w:bCs/>
                <w:sz w:val="18"/>
                <w:szCs w:val="18"/>
              </w:rPr>
              <w:t>POSTO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DDDDDD" w:fill="D9D9D9"/>
            <w:vAlign w:val="center"/>
          </w:tcPr>
          <w:p w14:paraId="30B08FC6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1BAE">
              <w:rPr>
                <w:rFonts w:ascii="Calibri" w:hAnsi="Calibri" w:cs="Calibri"/>
                <w:b/>
                <w:bCs/>
                <w:sz w:val="18"/>
                <w:szCs w:val="18"/>
              </w:rPr>
              <w:t>VALOR MENSAL POR POSTO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DDDDDD" w:fill="D9D9D9"/>
            <w:vAlign w:val="center"/>
          </w:tcPr>
          <w:p w14:paraId="00886E82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1BAE">
              <w:rPr>
                <w:rFonts w:ascii="Calibri" w:hAnsi="Calibri" w:cs="Calibri"/>
                <w:b/>
                <w:bCs/>
                <w:sz w:val="18"/>
                <w:szCs w:val="18"/>
              </w:rPr>
              <w:t>NÚMERO DE POSTOS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</w:tcPr>
          <w:p w14:paraId="0D0420F6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1BAE">
              <w:rPr>
                <w:rFonts w:ascii="Calibri" w:hAnsi="Calibri" w:cs="Calibri"/>
                <w:b/>
                <w:bCs/>
                <w:sz w:val="18"/>
                <w:szCs w:val="18"/>
              </w:rPr>
              <w:t>VALOR MENSAL TOTAL</w:t>
            </w:r>
          </w:p>
        </w:tc>
      </w:tr>
      <w:tr w:rsidR="00124E07" w:rsidRPr="00681BAE" w14:paraId="29384B2D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9B99F2B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11C253D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Campo Mourão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FCD6F4D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40 horas semanais – com GAF e Ad. Insalubridade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5733A427" w14:textId="1E49FE23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32D5B6F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E19A76A" w14:textId="0D29DF8A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588FFAFD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C3A1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DFDD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749FC2D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20 horas semanais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2C5C0A7D" w14:textId="17A73AD1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20B2377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05C8610" w14:textId="1A715660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4EEDE9B7" w14:textId="77777777" w:rsidTr="00124E07">
        <w:tblPrEx>
          <w:jc w:val="left"/>
        </w:tblPrEx>
        <w:trPr>
          <w:trHeight w:val="3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69C9A52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0D91088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Cianorte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25C1BF5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40 horas semanais – com GAF e Ad. Insalubridade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22A944B9" w14:textId="05881CF3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2BE21F5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329A00C" w14:textId="090B5EEB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6167C408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182BE6E7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745E217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Ivaiporã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EFF72B4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40 horas semanais – com GAF e Ad. Insalubridade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28E0683D" w14:textId="51CB5285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440BC7F3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3027C50" w14:textId="14452023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7A0730ED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4D83EDF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4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6F0D44A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Maringá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0E92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40 horas semanais – com GAF e Ad. Insalubridade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3FF4E243" w14:textId="002993A9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098FB7C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7F48109" w14:textId="3AEE8C1F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362F4F3B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CDB47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EAEB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EEB8" w14:textId="77777777" w:rsidR="00124E07" w:rsidRPr="00681BAE" w:rsidRDefault="00124E07" w:rsidP="00D530D8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40 horas semanais – com Ad. Insalubridade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11D6FAC6" w14:textId="5612579E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F5F4BB4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5E82710" w14:textId="6C825DF2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1E1AA624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49AC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3104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1EA5" w14:textId="77777777" w:rsidR="00124E07" w:rsidRPr="00681BAE" w:rsidRDefault="00124E07" w:rsidP="00D530D8">
            <w:pPr>
              <w:jc w:val="both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30 horas semanais – com Ad. Insalubridade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475FA8FC" w14:textId="18B81C19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BE2ADEE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023749E6" w14:textId="605B0133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7900287D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85A6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2897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CEA094B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Supervisor Volante – 44 horas semanais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09732CF5" w14:textId="6A1AA8D2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2907B03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BCBEAEC" w14:textId="56D89035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640FC6CF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161E2B90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1E79F95F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Nova Esperança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486084FB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40 horas semanais – com GAF e Ad. Insalubridade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39DA785C" w14:textId="1BCB73E8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D483FD6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7C5A320" w14:textId="4D211446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056015AC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4C4AD847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6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E57F6E7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Paranavaí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FA7F753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40 horas semanais – com GAF e Ad. Insalubridade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29C80B49" w14:textId="672A492C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A65CB14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E2CBD1F" w14:textId="0913A52A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4B944EE3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1EEE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7A30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A7B423B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20 horas semanais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55A88D27" w14:textId="5C45F82C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E3BF918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DCFE516" w14:textId="51B3E6AB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4D822570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13A348C3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7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A2B22B3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Umuarama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3DF2044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30 horas semanais – com GAF e Ad. Insalubridade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01E5B8A2" w14:textId="034E8C00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64E8CFDA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AD675" w14:textId="7DA5009D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11C7AB24" w14:textId="77777777" w:rsidTr="00124E07">
        <w:tblPrEx>
          <w:jc w:val="left"/>
        </w:tblPrEx>
        <w:trPr>
          <w:trHeight w:val="300"/>
        </w:trPr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18D9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0A88" w14:textId="77777777" w:rsidR="00124E07" w:rsidRPr="00681BAE" w:rsidRDefault="00124E07" w:rsidP="00D530D8">
            <w:pPr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2BC9EB1C" w14:textId="77777777" w:rsidR="00124E07" w:rsidRPr="00681BAE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Servente – 20 horas semanais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</w:tcPr>
          <w:p w14:paraId="7C4D53A1" w14:textId="775D9192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D8E4C1D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color w:val="363636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363636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BB7F" w14:textId="3E1586B7" w:rsidR="00124E07" w:rsidRPr="00681BAE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681BAE" w14:paraId="0281A776" w14:textId="77777777" w:rsidTr="00124E07">
        <w:tblPrEx>
          <w:jc w:val="left"/>
        </w:tblPrEx>
        <w:trPr>
          <w:trHeight w:val="300"/>
        </w:trPr>
        <w:tc>
          <w:tcPr>
            <w:tcW w:w="65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39CE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5062" w14:textId="77777777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</w:rPr>
              <w:t>22</w:t>
            </w:r>
            <w:r w:rsidRPr="00ED57A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EDB6A16" w14:textId="5ADDE1BC" w:rsidR="00124E07" w:rsidRPr="00681BAE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01482A9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5"/>
        <w:gridCol w:w="4147"/>
        <w:gridCol w:w="1382"/>
        <w:gridCol w:w="1097"/>
        <w:gridCol w:w="1353"/>
      </w:tblGrid>
      <w:tr w:rsidR="00124E07" w:rsidRPr="002A6843" w14:paraId="16234A0C" w14:textId="77777777" w:rsidTr="00D530D8">
        <w:trPr>
          <w:trHeight w:val="220"/>
        </w:trPr>
        <w:tc>
          <w:tcPr>
            <w:tcW w:w="500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6DE570BF" w14:textId="77777777" w:rsidR="00124E07" w:rsidRPr="002A6843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PREÇO POR METRO QUADRADO DE ÁREA LIMPA</w:t>
            </w:r>
          </w:p>
        </w:tc>
      </w:tr>
      <w:tr w:rsidR="00124E07" w:rsidRPr="002A6843" w14:paraId="3DA1C965" w14:textId="77777777" w:rsidTr="00D530D8">
        <w:trPr>
          <w:trHeight w:val="300"/>
        </w:trPr>
        <w:tc>
          <w:tcPr>
            <w:tcW w:w="5000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6F2C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56E489EF" w14:textId="77777777" w:rsidTr="00D530D8">
        <w:trPr>
          <w:trHeight w:val="510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02B7FC70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Piso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675C18DF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Custo médio do m² por piso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53330817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Área (m²)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67CA4C78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Subtotal</w:t>
            </w:r>
          </w:p>
        </w:tc>
      </w:tr>
      <w:tr w:rsidR="00124E07" w:rsidRPr="002A6843" w14:paraId="5E78BE97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188C76B6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1. Áreas Internas: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FB2D245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a) Pisos acarpetados; e b) Pisos frios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A399D12" w14:textId="08725B7D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ACFB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8.236,90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537F32C" w14:textId="36539B91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2AA550BF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49E5D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2AC4B1F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c) Laboratórios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6CACF56" w14:textId="262C8ADA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DF60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4062423" w14:textId="4083C9AA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20E0D288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776F2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63AE74C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d) Almoxarifados/galpões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CC83018" w14:textId="15D79725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C843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732,82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1B46704" w14:textId="1ADC5D3F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5BA2D552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96938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5A4683ED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e) Oficinas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E3FFB3B" w14:textId="0ACE1563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E1FF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C0BCC21" w14:textId="12F1EF3D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1B3685CD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E81A2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431FEB55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f) Áreas com espaços livres - saguão, hall e salão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A9400A8" w14:textId="1F1735DF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12A2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1.460,54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0D9B661" w14:textId="6673B739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66852D01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7C5CB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462BB8B0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g) Banheiros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6591DC5" w14:textId="587A5F00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BC45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338,46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65E9BA0" w14:textId="0048EB2A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466E96EF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1E1C5E13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2. Áreas Externas: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4151C928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a) Pisos pavimentados adjacentes/contíguos às edificações; e c), d) e </w:t>
            </w:r>
            <w:proofErr w:type="spellStart"/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e</w:t>
            </w:r>
            <w:proofErr w:type="spellEnd"/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) Pátios e áreas verdes com baixa, média e alta frequência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799EDD98" w14:textId="699B60EC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F6CB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15.939,80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CB3BD35" w14:textId="162707DD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4C18E669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13242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1211C2E1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b) Varrição de passeios e arruamentos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E6DEE5B" w14:textId="08E21EB2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F0DF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1.389,00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0EE96B8" w14:textId="72655B2F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4082C46C" w14:textId="77777777" w:rsidTr="00D530D8">
        <w:trPr>
          <w:trHeight w:val="255"/>
        </w:trPr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724C349D" w14:textId="77777777" w:rsidR="00124E07" w:rsidRPr="002A6843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3. Esquadrias Externas:</w:t>
            </w: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708B6F81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a) Face externa com exposição a situação de risco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3041AD76" w14:textId="65C047C9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5C9C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FF5B738" w14:textId="3568193A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3F0CE7BA" w14:textId="77777777" w:rsidTr="00D530D8">
        <w:trPr>
          <w:trHeight w:val="255"/>
        </w:trPr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3E6B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3185913F" w14:textId="77777777" w:rsidR="00124E07" w:rsidRPr="002A6843" w:rsidRDefault="00124E07" w:rsidP="00D530D8">
            <w:pPr>
              <w:spacing w:before="40" w:after="4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b) Face externa sem exposição a situação de risco; e c) Face interna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6C21F9D2" w14:textId="1C8EE1E8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E89E" w14:textId="77777777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2.279,52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5DDF500" w14:textId="759CA959" w:rsidR="00124E07" w:rsidRPr="007F2AEF" w:rsidRDefault="00124E07" w:rsidP="00D530D8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1515CFD9" w14:textId="77777777" w:rsidTr="00D530D8">
        <w:trPr>
          <w:trHeight w:val="255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A588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4. Fachadas Envidraçada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65353FE0" w14:textId="4BD066E3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8413A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46E05CC0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E7D6E"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30C91" w14:textId="1619AF06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30926837" w14:textId="77777777" w:rsidTr="00523F68">
        <w:trPr>
          <w:trHeight w:val="255"/>
        </w:trPr>
        <w:tc>
          <w:tcPr>
            <w:tcW w:w="2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vAlign w:val="center"/>
            <w:hideMark/>
          </w:tcPr>
          <w:p w14:paraId="00D38204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5. Áreas Hospitalares e assemelhadas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</w:tcPr>
          <w:p w14:paraId="4D2F802F" w14:textId="6C491AC6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575C6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81BAE">
              <w:rPr>
                <w:rFonts w:ascii="Calibri" w:hAnsi="Calibri" w:cs="Calibri"/>
                <w:color w:val="000000"/>
                <w:sz w:val="18"/>
                <w:szCs w:val="18"/>
              </w:rPr>
              <w:t>27,00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4050C" w14:textId="725C3E09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5017C268" w14:textId="77777777" w:rsidTr="00124E07">
        <w:trPr>
          <w:trHeight w:val="315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7BB4CB10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61DF10C8" w14:textId="77777777" w:rsidR="00124E07" w:rsidRPr="002A6843" w:rsidRDefault="00124E07" w:rsidP="00124E07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begin"/>
            </w: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instrText xml:space="preserve"> =SUM(ABOVE) </w:instrText>
            </w: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</w:rPr>
              <w:t>30.404,04</w:t>
            </w: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593BF1E" w14:textId="57C4DCB3" w:rsidR="00124E07" w:rsidRPr="007F2AEF" w:rsidRDefault="00124E07" w:rsidP="00124E07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A89E7D3" w14:textId="77777777" w:rsidR="00124E07" w:rsidRDefault="00124E07" w:rsidP="00124E07">
      <w:pPr>
        <w:rPr>
          <w:rFonts w:asciiTheme="minorHAnsi" w:hAnsiTheme="minorHAnsi" w:cstheme="minorHAnsi"/>
          <w:color w:val="00000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6"/>
        <w:gridCol w:w="1476"/>
      </w:tblGrid>
      <w:tr w:rsidR="00124E07" w:rsidRPr="002A6843" w14:paraId="7AC7E4EF" w14:textId="77777777" w:rsidTr="00D530D8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DDDD" w:fill="D9D9D9"/>
            <w:noWrap/>
            <w:vAlign w:val="center"/>
            <w:hideMark/>
          </w:tcPr>
          <w:p w14:paraId="3436D1A7" w14:textId="77777777" w:rsidR="00124E07" w:rsidRPr="002A6843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TOTALIZAÇÃO (serviços + materiais)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DDDDD" w:fill="D9D9D9"/>
            <w:vAlign w:val="center"/>
            <w:hideMark/>
          </w:tcPr>
          <w:p w14:paraId="3615BB86" w14:textId="77777777" w:rsidR="00124E07" w:rsidRPr="002A6843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 Mensal (R$)</w:t>
            </w:r>
          </w:p>
        </w:tc>
      </w:tr>
      <w:tr w:rsidR="00124E07" w:rsidRPr="002A6843" w14:paraId="78495B24" w14:textId="77777777" w:rsidTr="00D530D8">
        <w:trPr>
          <w:trHeight w:val="21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61A69C2F" w14:textId="77777777" w:rsidR="00124E07" w:rsidRPr="002A6843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Mão de obra - Limpeza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4FC29E8D" w14:textId="0F57F1AD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3F16C0C4" w14:textId="77777777" w:rsidTr="00D530D8">
        <w:trPr>
          <w:trHeight w:val="2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313A5EB4" w14:textId="77777777" w:rsidR="00124E07" w:rsidRPr="002A6843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Materiais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74FE527" w14:textId="3BDF23A9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42640DFA" w14:textId="77777777" w:rsidTr="00D530D8">
        <w:trPr>
          <w:trHeight w:val="26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66EDF080" w14:textId="77777777" w:rsidR="00124E07" w:rsidRPr="002A6843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Uniformes e EPIs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51303B69" w14:textId="7A67CB81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3D7FCCDB" w14:textId="77777777" w:rsidTr="00D530D8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1378F9B4" w14:textId="77777777" w:rsidR="00124E07" w:rsidRPr="002A6843" w:rsidRDefault="00124E07" w:rsidP="00D530D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color w:val="000000"/>
                <w:sz w:val="18"/>
                <w:szCs w:val="18"/>
              </w:rPr>
              <w:t>Deslocamento Supervisor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2310259D" w14:textId="7AF70E25" w:rsidR="00124E07" w:rsidRPr="007F2AEF" w:rsidRDefault="00124E07" w:rsidP="00D530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24E07" w:rsidRPr="002A6843" w14:paraId="044A578B" w14:textId="77777777" w:rsidTr="00D530D8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6AE2B8B6" w14:textId="77777777" w:rsidR="00124E07" w:rsidRPr="002A6843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 MENSAL (R$)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6D4FF14" w14:textId="72E68C10" w:rsidR="00124E07" w:rsidRPr="007F2AEF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E07" w:rsidRPr="002A6843" w14:paraId="615EDD2D" w14:textId="77777777" w:rsidTr="00124E0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  <w:hideMark/>
          </w:tcPr>
          <w:p w14:paraId="330D2898" w14:textId="0FCB2CFE" w:rsidR="00124E07" w:rsidRPr="002A6843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 GLOBAL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PARA O LOTE 3</w:t>
            </w:r>
            <w:r w:rsidRPr="002A684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(mensal x 12 meses) (R$)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EEEEE" w:fill="FFFFFF"/>
            <w:noWrap/>
            <w:vAlign w:val="center"/>
          </w:tcPr>
          <w:p w14:paraId="1ADB126F" w14:textId="11982DF0" w:rsidR="00124E07" w:rsidRPr="007F2AEF" w:rsidRDefault="00124E07" w:rsidP="00D530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745164C0" w14:textId="77777777" w:rsidR="00652788" w:rsidRDefault="00652788" w:rsidP="00652788">
      <w:pPr>
        <w:widowControl w:val="0"/>
        <w:snapToGrid w:val="0"/>
        <w:spacing w:after="29"/>
        <w:rPr>
          <w:rFonts w:asciiTheme="minorHAnsi" w:hAnsiTheme="minorHAnsi" w:cstheme="minorHAnsi"/>
          <w:sz w:val="22"/>
          <w:szCs w:val="22"/>
        </w:rPr>
      </w:pPr>
    </w:p>
    <w:p w14:paraId="720B0046" w14:textId="77777777" w:rsidR="00B82B62" w:rsidRDefault="00B82B62" w:rsidP="00436860">
      <w:pPr>
        <w:spacing w:before="120"/>
        <w:ind w:left="284" w:right="-1"/>
        <w:jc w:val="both"/>
        <w:rPr>
          <w:rFonts w:cs="Arial"/>
          <w:i/>
          <w:snapToGrid w:val="0"/>
        </w:rPr>
      </w:pPr>
    </w:p>
    <w:p w14:paraId="1CBB6CB2" w14:textId="77777777" w:rsidR="00AA14D9" w:rsidRPr="00C56AA8" w:rsidRDefault="00AA14D9" w:rsidP="00AA14D9">
      <w:pPr>
        <w:tabs>
          <w:tab w:val="num" w:pos="360"/>
        </w:tabs>
        <w:spacing w:before="120"/>
        <w:ind w:left="360" w:right="-1" w:hanging="360"/>
        <w:jc w:val="both"/>
        <w:rPr>
          <w:rFonts w:cs="Arial"/>
        </w:rPr>
      </w:pPr>
      <w:r w:rsidRPr="00C56AA8">
        <w:rPr>
          <w:rFonts w:cs="Arial"/>
          <w:b/>
          <w:snapToGrid w:val="0"/>
          <w:u w:val="single"/>
        </w:rPr>
        <w:t>3 - VALIDADE DA PROPOSTA</w:t>
      </w:r>
      <w:r w:rsidRPr="00C56AA8">
        <w:rPr>
          <w:rFonts w:cs="Arial"/>
          <w:snapToGrid w:val="0"/>
        </w:rPr>
        <w:t>:</w:t>
      </w:r>
      <w:r w:rsidRPr="00C56AA8">
        <w:rPr>
          <w:rFonts w:cs="Arial"/>
        </w:rPr>
        <w:t xml:space="preserve"> 60 (sessenta) dias, contados da data da sessão de lances. </w:t>
      </w:r>
    </w:p>
    <w:p w14:paraId="5D45A49B" w14:textId="77777777" w:rsidR="00AA14D9" w:rsidRPr="00C56AA8" w:rsidRDefault="00AA14D9" w:rsidP="00AA14D9">
      <w:pPr>
        <w:spacing w:before="120"/>
        <w:ind w:right="-1"/>
        <w:jc w:val="both"/>
        <w:rPr>
          <w:rFonts w:cs="Arial"/>
          <w:b/>
        </w:rPr>
      </w:pPr>
    </w:p>
    <w:p w14:paraId="53C8B423" w14:textId="77777777" w:rsidR="00AA14D9" w:rsidRDefault="00AA14D9" w:rsidP="00AA14D9">
      <w:pPr>
        <w:spacing w:before="120"/>
        <w:ind w:right="-1"/>
        <w:jc w:val="both"/>
        <w:rPr>
          <w:rFonts w:cs="Arial"/>
          <w:snapToGrid w:val="0"/>
        </w:rPr>
      </w:pPr>
      <w:r w:rsidRPr="00C56AA8">
        <w:rPr>
          <w:rFonts w:cs="Arial"/>
          <w:b/>
          <w:snapToGrid w:val="0"/>
        </w:rPr>
        <w:t xml:space="preserve">4 - </w:t>
      </w:r>
      <w:r w:rsidRPr="00C56AA8">
        <w:rPr>
          <w:rFonts w:cs="Arial"/>
          <w:snapToGrid w:val="0"/>
        </w:rPr>
        <w:t>Juntamente com a proposta, o licitante vencedor deverá encaminhar, obrigatoriamente</w:t>
      </w:r>
      <w:r>
        <w:rPr>
          <w:rFonts w:cs="Arial"/>
          <w:snapToGrid w:val="0"/>
        </w:rPr>
        <w:t>:</w:t>
      </w:r>
    </w:p>
    <w:p w14:paraId="55B376C9" w14:textId="3195F5D1" w:rsidR="00AA14D9" w:rsidRPr="005F2001" w:rsidRDefault="00AA14D9" w:rsidP="00767C72">
      <w:pPr>
        <w:numPr>
          <w:ilvl w:val="1"/>
          <w:numId w:val="6"/>
        </w:numPr>
        <w:spacing w:before="120"/>
        <w:ind w:right="-1"/>
        <w:jc w:val="both"/>
        <w:rPr>
          <w:rFonts w:cs="Arial"/>
          <w:b/>
        </w:rPr>
      </w:pPr>
      <w:proofErr w:type="gramStart"/>
      <w:r w:rsidRPr="005F2001">
        <w:rPr>
          <w:rFonts w:cs="Arial"/>
        </w:rPr>
        <w:t>as</w:t>
      </w:r>
      <w:proofErr w:type="gramEnd"/>
      <w:r w:rsidRPr="005F2001">
        <w:rPr>
          <w:rFonts w:cs="Arial"/>
        </w:rPr>
        <w:t xml:space="preserve"> planilhas de custos e formação de preços já ajustadas ao valor do últim</w:t>
      </w:r>
      <w:r w:rsidR="00791CED">
        <w:rPr>
          <w:rFonts w:cs="Arial"/>
        </w:rPr>
        <w:t>o lance (modelo no Anexo III);</w:t>
      </w:r>
    </w:p>
    <w:p w14:paraId="6E539DD8" w14:textId="097C289C" w:rsidR="00144991" w:rsidRDefault="006B396C" w:rsidP="00767C72">
      <w:pPr>
        <w:numPr>
          <w:ilvl w:val="1"/>
          <w:numId w:val="6"/>
        </w:numPr>
        <w:spacing w:before="120"/>
        <w:ind w:right="-1"/>
        <w:jc w:val="both"/>
        <w:rPr>
          <w:rFonts w:cs="Arial"/>
        </w:rPr>
      </w:pPr>
      <w:r>
        <w:rPr>
          <w:rFonts w:cs="Arial"/>
        </w:rPr>
        <w:t>o</w:t>
      </w:r>
      <w:r w:rsidRPr="006B396C">
        <w:rPr>
          <w:rFonts w:cs="Arial"/>
        </w:rPr>
        <w:t>s docu</w:t>
      </w:r>
      <w:r w:rsidR="00CB1449">
        <w:rPr>
          <w:rFonts w:cs="Arial"/>
        </w:rPr>
        <w:t>mentos de que trata o item 7</w:t>
      </w:r>
      <w:r w:rsidR="00AA2B53">
        <w:rPr>
          <w:rFonts w:cs="Arial"/>
        </w:rPr>
        <w:t>.1</w:t>
      </w:r>
      <w:r w:rsidR="00124E07">
        <w:rPr>
          <w:rFonts w:cs="Arial"/>
        </w:rPr>
        <w:t>1</w:t>
      </w:r>
      <w:r w:rsidRPr="006B396C">
        <w:rPr>
          <w:rFonts w:cs="Arial"/>
        </w:rPr>
        <w:t xml:space="preserve"> do edital.</w:t>
      </w:r>
    </w:p>
    <w:p w14:paraId="257B8C92" w14:textId="77777777" w:rsidR="00652788" w:rsidRDefault="00652788" w:rsidP="00652788">
      <w:pPr>
        <w:spacing w:before="120"/>
        <w:ind w:left="735" w:right="-1"/>
        <w:jc w:val="both"/>
        <w:rPr>
          <w:rFonts w:cs="Arial"/>
        </w:rPr>
      </w:pPr>
    </w:p>
    <w:p w14:paraId="0FCC74B7" w14:textId="77777777" w:rsidR="00652788" w:rsidRPr="00144991" w:rsidRDefault="00652788" w:rsidP="00652788">
      <w:pPr>
        <w:spacing w:before="120"/>
        <w:ind w:left="735" w:right="-1"/>
        <w:jc w:val="both"/>
        <w:rPr>
          <w:rFonts w:cs="Arial"/>
          <w:b/>
        </w:rPr>
      </w:pPr>
    </w:p>
    <w:p w14:paraId="73C06CAB" w14:textId="2EAF9E58" w:rsidR="00AA14D9" w:rsidRPr="00361857" w:rsidRDefault="00AA14D9" w:rsidP="00AA14D9">
      <w:pPr>
        <w:keepLines/>
        <w:ind w:left="1416"/>
        <w:jc w:val="right"/>
        <w:rPr>
          <w:rFonts w:cs="Arial"/>
          <w:b/>
        </w:rPr>
      </w:pPr>
      <w:r w:rsidRPr="00361857">
        <w:rPr>
          <w:rFonts w:cs="Arial"/>
          <w:b/>
        </w:rPr>
        <w:t>_________</w:t>
      </w:r>
      <w:r>
        <w:rPr>
          <w:rFonts w:cs="Arial"/>
          <w:b/>
        </w:rPr>
        <w:t xml:space="preserve">_, ____ de ______________ </w:t>
      </w:r>
      <w:proofErr w:type="spellStart"/>
      <w:r>
        <w:rPr>
          <w:rFonts w:cs="Arial"/>
          <w:b/>
        </w:rPr>
        <w:t>de</w:t>
      </w:r>
      <w:proofErr w:type="spellEnd"/>
      <w:r>
        <w:rPr>
          <w:rFonts w:cs="Arial"/>
          <w:b/>
        </w:rPr>
        <w:t xml:space="preserve"> 202</w:t>
      </w:r>
      <w:r w:rsidR="00124E07">
        <w:rPr>
          <w:rFonts w:cs="Arial"/>
          <w:b/>
        </w:rPr>
        <w:t>6</w:t>
      </w:r>
      <w:r w:rsidRPr="00361857">
        <w:rPr>
          <w:rFonts w:cs="Arial"/>
          <w:b/>
        </w:rPr>
        <w:t>.</w:t>
      </w:r>
    </w:p>
    <w:p w14:paraId="3815C64C" w14:textId="77777777" w:rsidR="00AA14D9" w:rsidRPr="00361857" w:rsidRDefault="00AA14D9" w:rsidP="00AA14D9">
      <w:pPr>
        <w:keepLines/>
        <w:ind w:right="1134" w:firstLine="3402"/>
        <w:jc w:val="both"/>
        <w:rPr>
          <w:rFonts w:cs="Arial"/>
          <w:b/>
        </w:rPr>
      </w:pPr>
    </w:p>
    <w:p w14:paraId="366513EC" w14:textId="77777777" w:rsidR="00AA14D9" w:rsidRPr="00361857" w:rsidRDefault="00AA14D9" w:rsidP="00AA14D9">
      <w:pPr>
        <w:keepLines/>
        <w:ind w:right="1134" w:firstLine="3402"/>
        <w:jc w:val="both"/>
        <w:rPr>
          <w:rFonts w:cs="Arial"/>
          <w:b/>
        </w:rPr>
      </w:pPr>
    </w:p>
    <w:p w14:paraId="5EBA150E" w14:textId="77777777" w:rsidR="00AA14D9" w:rsidRPr="00361857" w:rsidRDefault="00AA14D9" w:rsidP="00AA14D9">
      <w:pPr>
        <w:keepLines/>
        <w:ind w:right="1134" w:firstLine="3402"/>
        <w:jc w:val="both"/>
        <w:rPr>
          <w:rFonts w:cs="Arial"/>
          <w:b/>
        </w:rPr>
      </w:pPr>
      <w:r w:rsidRPr="00361857">
        <w:rPr>
          <w:rFonts w:cs="Arial"/>
          <w:b/>
        </w:rPr>
        <w:t>_____________________________</w:t>
      </w:r>
    </w:p>
    <w:p w14:paraId="23C6AF80" w14:textId="77777777" w:rsidR="00AA14D9" w:rsidRPr="00361857" w:rsidRDefault="00AA14D9" w:rsidP="00AA14D9">
      <w:pPr>
        <w:pStyle w:val="Ttulo1"/>
        <w:ind w:left="3540" w:firstLine="146"/>
        <w:jc w:val="both"/>
        <w:rPr>
          <w:rFonts w:ascii="Arial" w:hAnsi="Arial" w:cs="Arial"/>
          <w:sz w:val="20"/>
        </w:rPr>
      </w:pPr>
      <w:r w:rsidRPr="00361857">
        <w:rPr>
          <w:rFonts w:ascii="Arial" w:hAnsi="Arial" w:cs="Arial"/>
          <w:sz w:val="20"/>
        </w:rPr>
        <w:t>Assinatura e nome legível</w:t>
      </w:r>
    </w:p>
    <w:p w14:paraId="7A362E78" w14:textId="16850C85" w:rsidR="00AA14D9" w:rsidRDefault="00AA14D9" w:rsidP="00D027C2">
      <w:pPr>
        <w:keepLines/>
        <w:ind w:left="2832" w:firstLine="708"/>
        <w:jc w:val="both"/>
        <w:rPr>
          <w:rFonts w:cs="Arial"/>
        </w:rPr>
      </w:pPr>
      <w:proofErr w:type="gramStart"/>
      <w:r>
        <w:rPr>
          <w:rFonts w:cs="Arial"/>
          <w:b/>
        </w:rPr>
        <w:t>do</w:t>
      </w:r>
      <w:proofErr w:type="gramEnd"/>
      <w:r>
        <w:rPr>
          <w:rFonts w:cs="Arial"/>
          <w:b/>
        </w:rPr>
        <w:t xml:space="preserve"> procurador/responsável</w:t>
      </w:r>
    </w:p>
    <w:sectPr w:rsidR="00AA14D9" w:rsidSect="001B58D3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426" w:right="1275" w:bottom="851" w:left="1418" w:header="567" w:footer="4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150F1" w14:textId="77777777" w:rsidR="007E7EB3" w:rsidRDefault="007E7EB3">
      <w:r>
        <w:separator/>
      </w:r>
    </w:p>
  </w:endnote>
  <w:endnote w:type="continuationSeparator" w:id="0">
    <w:p w14:paraId="33ED0C84" w14:textId="77777777" w:rsidR="007E7EB3" w:rsidRDefault="007E7EB3">
      <w:r>
        <w:continuationSeparator/>
      </w:r>
    </w:p>
  </w:endnote>
  <w:endnote w:type="continuationNotice" w:id="1">
    <w:p w14:paraId="0676627C" w14:textId="77777777" w:rsidR="007E7EB3" w:rsidRDefault="007E7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928FC" w14:textId="77777777" w:rsidR="002B6BC3" w:rsidRDefault="002B6B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4E628FB" w14:textId="77777777" w:rsidR="002B6BC3" w:rsidRDefault="002B6B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5D231" w14:textId="1A44652E" w:rsidR="00E2344D" w:rsidRDefault="00E2344D" w:rsidP="00E2344D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16"/>
        <w:szCs w:val="16"/>
      </w:rPr>
    </w:pPr>
    <w:proofErr w:type="gramStart"/>
    <w:r>
      <w:rPr>
        <w:color w:val="000000"/>
        <w:sz w:val="16"/>
        <w:szCs w:val="16"/>
      </w:rPr>
      <w:t>Pregão  n.º</w:t>
    </w:r>
    <w:proofErr w:type="gramEnd"/>
    <w:r>
      <w:rPr>
        <w:color w:val="000000"/>
        <w:sz w:val="16"/>
        <w:szCs w:val="16"/>
      </w:rPr>
      <w:t xml:space="preserve"> </w:t>
    </w:r>
    <w:r w:rsidR="00124E07">
      <w:rPr>
        <w:color w:val="000000"/>
        <w:sz w:val="16"/>
        <w:szCs w:val="16"/>
      </w:rPr>
      <w:t>900</w:t>
    </w:r>
    <w:r w:rsidR="00D0267A">
      <w:rPr>
        <w:color w:val="000000"/>
        <w:sz w:val="16"/>
        <w:szCs w:val="16"/>
      </w:rPr>
      <w:t>08</w:t>
    </w:r>
    <w:r>
      <w:rPr>
        <w:color w:val="000000"/>
        <w:sz w:val="16"/>
        <w:szCs w:val="16"/>
      </w:rPr>
      <w:t>/202</w:t>
    </w:r>
    <w:r w:rsidR="00124E07">
      <w:rPr>
        <w:color w:val="000000"/>
        <w:sz w:val="16"/>
        <w:szCs w:val="16"/>
      </w:rPr>
      <w:t>6</w:t>
    </w:r>
    <w:r>
      <w:rPr>
        <w:color w:val="000000"/>
        <w:sz w:val="16"/>
        <w:szCs w:val="16"/>
      </w:rPr>
      <w:t xml:space="preserve"> – pág.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976460">
      <w:rPr>
        <w:noProof/>
        <w:color w:val="000000"/>
        <w:sz w:val="16"/>
        <w:szCs w:val="16"/>
      </w:rPr>
      <w:t>6</w:t>
    </w:r>
    <w:r>
      <w:rPr>
        <w:color w:val="000000"/>
        <w:sz w:val="16"/>
        <w:szCs w:val="16"/>
      </w:rPr>
      <w:fldChar w:fldCharType="end"/>
    </w:r>
  </w:p>
  <w:p w14:paraId="0AA702B2" w14:textId="77777777" w:rsidR="00E2344D" w:rsidRDefault="00E2344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F627C" w14:textId="77777777" w:rsidR="007E7EB3" w:rsidRDefault="007E7EB3">
      <w:r>
        <w:separator/>
      </w:r>
    </w:p>
  </w:footnote>
  <w:footnote w:type="continuationSeparator" w:id="0">
    <w:p w14:paraId="1BA421C3" w14:textId="77777777" w:rsidR="007E7EB3" w:rsidRDefault="007E7EB3">
      <w:r>
        <w:continuationSeparator/>
      </w:r>
    </w:p>
  </w:footnote>
  <w:footnote w:type="continuationNotice" w:id="1">
    <w:p w14:paraId="34AD1689" w14:textId="77777777" w:rsidR="007E7EB3" w:rsidRDefault="007E7E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6DA7D" w14:textId="77777777" w:rsidR="00ED00CF" w:rsidRPr="00A8681D" w:rsidRDefault="007E7EB3" w:rsidP="00ED00CF">
    <w:pPr>
      <w:pStyle w:val="Corpodetexto21"/>
      <w:spacing w:before="120"/>
      <w:ind w:firstLine="0"/>
      <w:jc w:val="center"/>
      <w:rPr>
        <w:caps/>
        <w:sz w:val="18"/>
        <w:szCs w:val="18"/>
      </w:rPr>
    </w:pPr>
    <w:r>
      <w:rPr>
        <w:noProof/>
        <w:sz w:val="18"/>
        <w:szCs w:val="18"/>
        <w:lang w:eastAsia="pt-BR"/>
      </w:rPr>
      <w:object w:dxaOrig="1440" w:dyaOrig="1440" w14:anchorId="4EAEC9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left:0;text-align:left;margin-left:196.1pt;margin-top:-9pt;width:64.65pt;height:64.65pt;z-index:251670528;mso-wrap-distance-left:9.05pt;mso-wrap-distance-right:9.05pt" o:allowincell="f" filled="t">
          <v:fill color2="black"/>
          <v:imagedata r:id="rId1" o:title=""/>
          <w10:wrap type="topAndBottom"/>
        </v:shape>
        <o:OLEObject Type="Embed" ProgID="Word.Picture.8" ShapeID="_x0000_s2055" DrawAspect="Content" ObjectID="_1843814413" r:id="rId2"/>
      </w:object>
    </w:r>
    <w:r w:rsidR="00ED00CF" w:rsidRPr="00A8681D">
      <w:rPr>
        <w:caps/>
        <w:sz w:val="18"/>
        <w:szCs w:val="18"/>
      </w:rPr>
      <w:t>Poder Judiciário</w:t>
    </w:r>
  </w:p>
  <w:p w14:paraId="2158BABD" w14:textId="77777777" w:rsidR="00ED00CF" w:rsidRPr="00A8681D" w:rsidRDefault="00ED00CF" w:rsidP="00ED00CF">
    <w:pPr>
      <w:ind w:left="-284"/>
      <w:jc w:val="center"/>
      <w:rPr>
        <w:rFonts w:cs="Arial"/>
        <w:b/>
        <w:sz w:val="18"/>
        <w:szCs w:val="18"/>
      </w:rPr>
    </w:pPr>
    <w:r w:rsidRPr="00A8681D">
      <w:rPr>
        <w:rFonts w:cs="Arial"/>
        <w:caps/>
        <w:sz w:val="18"/>
        <w:szCs w:val="18"/>
      </w:rPr>
      <w:t>JUSTIÇA DO TRABALHO</w:t>
    </w:r>
  </w:p>
  <w:p w14:paraId="6400A984" w14:textId="77777777" w:rsidR="00ED00CF" w:rsidRPr="00A8681D" w:rsidRDefault="00ED00CF" w:rsidP="00767C72">
    <w:pPr>
      <w:pStyle w:val="Ttulo2"/>
      <w:numPr>
        <w:ilvl w:val="1"/>
        <w:numId w:val="12"/>
      </w:numPr>
      <w:tabs>
        <w:tab w:val="clear" w:pos="1701"/>
      </w:tabs>
      <w:suppressAutoHyphens/>
      <w:ind w:left="-284" w:right="0" w:firstLine="0"/>
      <w:rPr>
        <w:rFonts w:ascii="Arial" w:hAnsi="Arial" w:cs="Arial"/>
        <w:b w:val="0"/>
      </w:rPr>
    </w:pPr>
    <w:r w:rsidRPr="00A8681D">
      <w:rPr>
        <w:rFonts w:ascii="Arial" w:hAnsi="Arial" w:cs="Arial"/>
        <w:b w:val="0"/>
        <w:sz w:val="18"/>
        <w:szCs w:val="18"/>
      </w:rPr>
      <w:t>TRIBUNAL REGIONAL DO TRABALHO DA 9ª REGIÃO – PARANÁ</w:t>
    </w:r>
  </w:p>
  <w:p w14:paraId="08742A63" w14:textId="77777777" w:rsidR="00ED00CF" w:rsidRPr="00ED00CF" w:rsidRDefault="00ED00CF" w:rsidP="00ED00CF">
    <w:pPr>
      <w:jc w:val="center"/>
      <w:rPr>
        <w:rFonts w:cs="Arial"/>
        <w:sz w:val="22"/>
        <w:szCs w:val="22"/>
      </w:rPr>
    </w:pPr>
    <w:r w:rsidRPr="00ED00CF">
      <w:rPr>
        <w:rFonts w:cs="Arial"/>
        <w:sz w:val="22"/>
        <w:szCs w:val="22"/>
      </w:rPr>
      <w:t>Secretaria de Licitações e Contratos</w:t>
    </w:r>
  </w:p>
  <w:p w14:paraId="79E46F72" w14:textId="77777777" w:rsidR="00ED00CF" w:rsidRDefault="00ED00C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C0B3B" w14:textId="77777777" w:rsidR="002B6BC3" w:rsidRDefault="007E7EB3">
    <w:pPr>
      <w:spacing w:before="160"/>
      <w:ind w:left="1134"/>
      <w:rPr>
        <w:rFonts w:ascii="Arial Rounded MT Bold" w:hAnsi="Arial Rounded MT Bold"/>
        <w:b/>
        <w:spacing w:val="40"/>
        <w:sz w:val="30"/>
      </w:rPr>
    </w:pPr>
    <w:r>
      <w:rPr>
        <w:rFonts w:ascii="Times New Roman" w:hAnsi="Times New Roman"/>
        <w:noProof/>
        <w:sz w:val="18"/>
      </w:rPr>
      <w:object w:dxaOrig="1440" w:dyaOrig="1440" w14:anchorId="72A991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1.35pt;margin-top:.55pt;width:50pt;height:55.75pt;z-index:251668480;visibility:visible;mso-wrap-edited:f" o:allowincell="f" fillcolor="window">
          <v:imagedata r:id="rId1" o:title=""/>
          <w10:wrap type="square"/>
        </v:shape>
        <o:OLEObject Type="Embed" ProgID="Word.Picture.8" ShapeID="_x0000_s2054" DrawAspect="Content" ObjectID="_1843814414" r:id="rId2"/>
      </w:object>
    </w:r>
    <w:r w:rsidR="002B6BC3">
      <w:rPr>
        <w:rFonts w:ascii="Arial Rounded MT Bold" w:hAnsi="Arial Rounded MT Bold"/>
        <w:b/>
        <w:spacing w:val="40"/>
        <w:sz w:val="24"/>
      </w:rPr>
      <w:t>PODER JUDICIÁRIO</w:t>
    </w:r>
  </w:p>
  <w:p w14:paraId="1957D12B" w14:textId="77777777" w:rsidR="002B6BC3" w:rsidRDefault="002B6BC3">
    <w:pPr>
      <w:ind w:left="1134"/>
      <w:rPr>
        <w:sz w:val="22"/>
      </w:rPr>
    </w:pPr>
    <w:r>
      <w:rPr>
        <w:sz w:val="18"/>
      </w:rPr>
      <w:fldChar w:fldCharType="begin"/>
    </w:r>
    <w:r>
      <w:rPr>
        <w:sz w:val="18"/>
      </w:rPr>
      <w:instrText xml:space="preserve"> INCLUDEPICTURE G:\\GRP\\RH\\BMP\\BRASAO.BMP \* LOWER \d </w:instrText>
    </w:r>
    <w:r>
      <w:rPr>
        <w:sz w:val="18"/>
      </w:rPr>
      <w:fldChar w:fldCharType="end"/>
    </w:r>
    <w:r>
      <w:t>JUSTIÇA DO TRABALHO</w:t>
    </w:r>
  </w:p>
  <w:p w14:paraId="5900267A" w14:textId="77777777" w:rsidR="002B6BC3" w:rsidRDefault="002B6BC3">
    <w:pPr>
      <w:pStyle w:val="Cabealho"/>
      <w:ind w:left="1134"/>
      <w:rPr>
        <w:sz w:val="18"/>
      </w:rPr>
    </w:pPr>
    <w:r>
      <w:rPr>
        <w:b/>
      </w:rPr>
      <w:t>TRIBUNAL REGIONAL DO TRABALHO DA 9ª REGIÃO</w:t>
    </w:r>
  </w:p>
  <w:p w14:paraId="75D0F793" w14:textId="77777777" w:rsidR="002B6BC3" w:rsidRDefault="002B6BC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93" w:hanging="360"/>
      </w:pPr>
      <w:rPr>
        <w:rFonts w:cs="Aria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</w:abstractNum>
  <w:abstractNum w:abstractNumId="5" w15:restartNumberingAfterBreak="0">
    <w:nsid w:val="1D185657"/>
    <w:multiLevelType w:val="multilevel"/>
    <w:tmpl w:val="2DC8CA2E"/>
    <w:styleLink w:val="Alex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34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788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4CFCBC52"/>
    <w:lvl w:ilvl="0">
      <w:start w:val="1"/>
      <w:numFmt w:val="decimal"/>
      <w:pStyle w:val="Nivel01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3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750BC8"/>
    <w:multiLevelType w:val="multilevel"/>
    <w:tmpl w:val="DE225D0E"/>
    <w:styleLink w:val="Estilo2"/>
    <w:lvl w:ilvl="0">
      <w:start w:val="1"/>
      <w:numFmt w:val="decimal"/>
      <w:lvlText w:val="%1."/>
      <w:lvlJc w:val="left"/>
      <w:pPr>
        <w:ind w:left="1777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7C421CE"/>
    <w:multiLevelType w:val="multilevel"/>
    <w:tmpl w:val="53265702"/>
    <w:lvl w:ilvl="0">
      <w:start w:val="4"/>
      <w:numFmt w:val="upperRoman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55B6E62"/>
    <w:multiLevelType w:val="multilevel"/>
    <w:tmpl w:val="CC2C526E"/>
    <w:lvl w:ilvl="0">
      <w:start w:val="1"/>
      <w:numFmt w:val="decimal"/>
      <w:pStyle w:val="Solon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4E6D6C4E"/>
    <w:multiLevelType w:val="multilevel"/>
    <w:tmpl w:val="5EA8AD42"/>
    <w:lvl w:ilvl="0">
      <w:start w:val="1"/>
      <w:numFmt w:val="decimal"/>
      <w:pStyle w:val="ContratoTitulo"/>
      <w:suff w:val="nothing"/>
      <w:lvlText w:val="%1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F6C209D"/>
    <w:multiLevelType w:val="multilevel"/>
    <w:tmpl w:val="B5D2B028"/>
    <w:lvl w:ilvl="0">
      <w:start w:val="1"/>
      <w:numFmt w:val="lowerLetter"/>
      <w:pStyle w:val="NumeradaNegrito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19A4BD4"/>
    <w:multiLevelType w:val="multilevel"/>
    <w:tmpl w:val="A67C5236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1DD361E"/>
    <w:multiLevelType w:val="multilevel"/>
    <w:tmpl w:val="5816C3E4"/>
    <w:lvl w:ilvl="0">
      <w:start w:val="1"/>
      <w:numFmt w:val="decimal"/>
      <w:pStyle w:val="Nivel010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7"/>
  </w:num>
  <w:num w:numId="9">
    <w:abstractNumId w:val="11"/>
  </w:num>
  <w:num w:numId="10">
    <w:abstractNumId w:val="9"/>
  </w:num>
  <w:num w:numId="11">
    <w:abstractNumId w:val="10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BC"/>
    <w:rsid w:val="000000EE"/>
    <w:rsid w:val="00000400"/>
    <w:rsid w:val="0000071E"/>
    <w:rsid w:val="00000FEE"/>
    <w:rsid w:val="00001089"/>
    <w:rsid w:val="00001ABE"/>
    <w:rsid w:val="00001BCF"/>
    <w:rsid w:val="0000236D"/>
    <w:rsid w:val="00002A04"/>
    <w:rsid w:val="00003027"/>
    <w:rsid w:val="00003298"/>
    <w:rsid w:val="00003F71"/>
    <w:rsid w:val="00003F8B"/>
    <w:rsid w:val="00005198"/>
    <w:rsid w:val="00005901"/>
    <w:rsid w:val="00005A68"/>
    <w:rsid w:val="00005C75"/>
    <w:rsid w:val="00006179"/>
    <w:rsid w:val="000069B4"/>
    <w:rsid w:val="000073F3"/>
    <w:rsid w:val="0000756E"/>
    <w:rsid w:val="00007E0D"/>
    <w:rsid w:val="00010C6A"/>
    <w:rsid w:val="0001427F"/>
    <w:rsid w:val="00014402"/>
    <w:rsid w:val="0001451E"/>
    <w:rsid w:val="000147C1"/>
    <w:rsid w:val="00014B1F"/>
    <w:rsid w:val="0001535D"/>
    <w:rsid w:val="00015651"/>
    <w:rsid w:val="000156E9"/>
    <w:rsid w:val="00021545"/>
    <w:rsid w:val="0002260C"/>
    <w:rsid w:val="0002289A"/>
    <w:rsid w:val="000229B1"/>
    <w:rsid w:val="00022BA7"/>
    <w:rsid w:val="0002306D"/>
    <w:rsid w:val="000242C8"/>
    <w:rsid w:val="00024556"/>
    <w:rsid w:val="00025B38"/>
    <w:rsid w:val="00025E06"/>
    <w:rsid w:val="00027155"/>
    <w:rsid w:val="000277DE"/>
    <w:rsid w:val="00031767"/>
    <w:rsid w:val="000318BA"/>
    <w:rsid w:val="00031E06"/>
    <w:rsid w:val="000322A8"/>
    <w:rsid w:val="00032EA8"/>
    <w:rsid w:val="00033DA9"/>
    <w:rsid w:val="00033E86"/>
    <w:rsid w:val="00034A29"/>
    <w:rsid w:val="00034FD6"/>
    <w:rsid w:val="0003743B"/>
    <w:rsid w:val="00037837"/>
    <w:rsid w:val="00037BC3"/>
    <w:rsid w:val="0004076C"/>
    <w:rsid w:val="00040957"/>
    <w:rsid w:val="00041176"/>
    <w:rsid w:val="00041517"/>
    <w:rsid w:val="0004226B"/>
    <w:rsid w:val="00042328"/>
    <w:rsid w:val="00042708"/>
    <w:rsid w:val="00042CB8"/>
    <w:rsid w:val="000438B3"/>
    <w:rsid w:val="00044685"/>
    <w:rsid w:val="0004478F"/>
    <w:rsid w:val="0004587A"/>
    <w:rsid w:val="00045EE0"/>
    <w:rsid w:val="00047D73"/>
    <w:rsid w:val="000501A4"/>
    <w:rsid w:val="000502FB"/>
    <w:rsid w:val="000509B0"/>
    <w:rsid w:val="00051782"/>
    <w:rsid w:val="00051F02"/>
    <w:rsid w:val="00052048"/>
    <w:rsid w:val="00055034"/>
    <w:rsid w:val="00055889"/>
    <w:rsid w:val="00055C19"/>
    <w:rsid w:val="00056433"/>
    <w:rsid w:val="000564D1"/>
    <w:rsid w:val="00056C6C"/>
    <w:rsid w:val="000573BB"/>
    <w:rsid w:val="00060414"/>
    <w:rsid w:val="00060A78"/>
    <w:rsid w:val="00060B91"/>
    <w:rsid w:val="00062853"/>
    <w:rsid w:val="000632E2"/>
    <w:rsid w:val="000648E4"/>
    <w:rsid w:val="00064A73"/>
    <w:rsid w:val="0006537A"/>
    <w:rsid w:val="00065958"/>
    <w:rsid w:val="000662C1"/>
    <w:rsid w:val="00066368"/>
    <w:rsid w:val="000670EC"/>
    <w:rsid w:val="000677A2"/>
    <w:rsid w:val="00067B0A"/>
    <w:rsid w:val="00070375"/>
    <w:rsid w:val="0007075C"/>
    <w:rsid w:val="00070EA5"/>
    <w:rsid w:val="00071384"/>
    <w:rsid w:val="000718D1"/>
    <w:rsid w:val="000725AE"/>
    <w:rsid w:val="00073004"/>
    <w:rsid w:val="00073596"/>
    <w:rsid w:val="00073852"/>
    <w:rsid w:val="000754B8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39CF"/>
    <w:rsid w:val="000850DC"/>
    <w:rsid w:val="000863AB"/>
    <w:rsid w:val="000879FB"/>
    <w:rsid w:val="00087EF2"/>
    <w:rsid w:val="00090D08"/>
    <w:rsid w:val="00090F5D"/>
    <w:rsid w:val="00092759"/>
    <w:rsid w:val="00092CA5"/>
    <w:rsid w:val="00093B86"/>
    <w:rsid w:val="00094321"/>
    <w:rsid w:val="000967EB"/>
    <w:rsid w:val="00096B41"/>
    <w:rsid w:val="000972D1"/>
    <w:rsid w:val="00097BA4"/>
    <w:rsid w:val="000A010A"/>
    <w:rsid w:val="000A0129"/>
    <w:rsid w:val="000A0BAC"/>
    <w:rsid w:val="000A102A"/>
    <w:rsid w:val="000A1A7B"/>
    <w:rsid w:val="000A1B88"/>
    <w:rsid w:val="000A23DA"/>
    <w:rsid w:val="000A674F"/>
    <w:rsid w:val="000A6EF7"/>
    <w:rsid w:val="000A7A9F"/>
    <w:rsid w:val="000B01DF"/>
    <w:rsid w:val="000B3679"/>
    <w:rsid w:val="000B3F9C"/>
    <w:rsid w:val="000B438F"/>
    <w:rsid w:val="000B49DC"/>
    <w:rsid w:val="000B56AB"/>
    <w:rsid w:val="000B7B55"/>
    <w:rsid w:val="000C123B"/>
    <w:rsid w:val="000C19B2"/>
    <w:rsid w:val="000C19BD"/>
    <w:rsid w:val="000C1A8D"/>
    <w:rsid w:val="000C21AD"/>
    <w:rsid w:val="000C2276"/>
    <w:rsid w:val="000C2297"/>
    <w:rsid w:val="000C2C16"/>
    <w:rsid w:val="000C40ED"/>
    <w:rsid w:val="000C4D36"/>
    <w:rsid w:val="000C51D8"/>
    <w:rsid w:val="000C5344"/>
    <w:rsid w:val="000C5727"/>
    <w:rsid w:val="000C5D14"/>
    <w:rsid w:val="000C6446"/>
    <w:rsid w:val="000C670A"/>
    <w:rsid w:val="000C7B49"/>
    <w:rsid w:val="000D2640"/>
    <w:rsid w:val="000D2AC3"/>
    <w:rsid w:val="000D3590"/>
    <w:rsid w:val="000D3FB8"/>
    <w:rsid w:val="000D4D3E"/>
    <w:rsid w:val="000D4D95"/>
    <w:rsid w:val="000D5CAD"/>
    <w:rsid w:val="000E0696"/>
    <w:rsid w:val="000E15DC"/>
    <w:rsid w:val="000E20A6"/>
    <w:rsid w:val="000E320E"/>
    <w:rsid w:val="000E3CC6"/>
    <w:rsid w:val="000E4F8C"/>
    <w:rsid w:val="000E5841"/>
    <w:rsid w:val="000E5B75"/>
    <w:rsid w:val="000E5ED5"/>
    <w:rsid w:val="000E6741"/>
    <w:rsid w:val="000E739A"/>
    <w:rsid w:val="000E778B"/>
    <w:rsid w:val="000E7DE0"/>
    <w:rsid w:val="000F03F6"/>
    <w:rsid w:val="000F104D"/>
    <w:rsid w:val="000F1728"/>
    <w:rsid w:val="000F1C1C"/>
    <w:rsid w:val="000F4088"/>
    <w:rsid w:val="000F4F96"/>
    <w:rsid w:val="000F5A07"/>
    <w:rsid w:val="000F5FD7"/>
    <w:rsid w:val="000F5FF6"/>
    <w:rsid w:val="000F710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05D2B"/>
    <w:rsid w:val="001103B6"/>
    <w:rsid w:val="001103FF"/>
    <w:rsid w:val="00110662"/>
    <w:rsid w:val="00110EB6"/>
    <w:rsid w:val="001115DC"/>
    <w:rsid w:val="001116F8"/>
    <w:rsid w:val="00111C8B"/>
    <w:rsid w:val="001122D4"/>
    <w:rsid w:val="00112F48"/>
    <w:rsid w:val="00113EEB"/>
    <w:rsid w:val="00114D2F"/>
    <w:rsid w:val="00115C30"/>
    <w:rsid w:val="00117056"/>
    <w:rsid w:val="00117A5B"/>
    <w:rsid w:val="0012102E"/>
    <w:rsid w:val="001219B0"/>
    <w:rsid w:val="00123693"/>
    <w:rsid w:val="001245D9"/>
    <w:rsid w:val="00124990"/>
    <w:rsid w:val="00124A63"/>
    <w:rsid w:val="00124E07"/>
    <w:rsid w:val="00124F89"/>
    <w:rsid w:val="00125CCF"/>
    <w:rsid w:val="0012659F"/>
    <w:rsid w:val="0012696E"/>
    <w:rsid w:val="00126D51"/>
    <w:rsid w:val="0012744D"/>
    <w:rsid w:val="001274AB"/>
    <w:rsid w:val="00127D78"/>
    <w:rsid w:val="00130039"/>
    <w:rsid w:val="001304C0"/>
    <w:rsid w:val="001305E6"/>
    <w:rsid w:val="001315F2"/>
    <w:rsid w:val="001338E8"/>
    <w:rsid w:val="00133A1F"/>
    <w:rsid w:val="00134694"/>
    <w:rsid w:val="0013520A"/>
    <w:rsid w:val="00135710"/>
    <w:rsid w:val="00136D43"/>
    <w:rsid w:val="0013709F"/>
    <w:rsid w:val="00137846"/>
    <w:rsid w:val="00137BE7"/>
    <w:rsid w:val="0014004B"/>
    <w:rsid w:val="00140584"/>
    <w:rsid w:val="00140ADF"/>
    <w:rsid w:val="00140C8A"/>
    <w:rsid w:val="00141189"/>
    <w:rsid w:val="001414AC"/>
    <w:rsid w:val="001419EE"/>
    <w:rsid w:val="001422EF"/>
    <w:rsid w:val="0014325E"/>
    <w:rsid w:val="00143E29"/>
    <w:rsid w:val="001443B4"/>
    <w:rsid w:val="001443B8"/>
    <w:rsid w:val="00144991"/>
    <w:rsid w:val="00144BB8"/>
    <w:rsid w:val="0014579E"/>
    <w:rsid w:val="0014670B"/>
    <w:rsid w:val="00146BDF"/>
    <w:rsid w:val="00150295"/>
    <w:rsid w:val="001516EA"/>
    <w:rsid w:val="00151C15"/>
    <w:rsid w:val="0015394F"/>
    <w:rsid w:val="00153E25"/>
    <w:rsid w:val="00154505"/>
    <w:rsid w:val="00155D25"/>
    <w:rsid w:val="0015684D"/>
    <w:rsid w:val="00160602"/>
    <w:rsid w:val="001608E4"/>
    <w:rsid w:val="001608FB"/>
    <w:rsid w:val="00160BBD"/>
    <w:rsid w:val="00160DA4"/>
    <w:rsid w:val="00162DC6"/>
    <w:rsid w:val="00162DD9"/>
    <w:rsid w:val="00163AC6"/>
    <w:rsid w:val="00164870"/>
    <w:rsid w:val="0016506B"/>
    <w:rsid w:val="00165577"/>
    <w:rsid w:val="0016584A"/>
    <w:rsid w:val="0016592C"/>
    <w:rsid w:val="0016603C"/>
    <w:rsid w:val="00166516"/>
    <w:rsid w:val="00166820"/>
    <w:rsid w:val="00170173"/>
    <w:rsid w:val="00170CE1"/>
    <w:rsid w:val="00171353"/>
    <w:rsid w:val="0017284B"/>
    <w:rsid w:val="0017326E"/>
    <w:rsid w:val="00173306"/>
    <w:rsid w:val="00174CAA"/>
    <w:rsid w:val="00174F1B"/>
    <w:rsid w:val="00175B9C"/>
    <w:rsid w:val="001764FB"/>
    <w:rsid w:val="00177958"/>
    <w:rsid w:val="00177CD5"/>
    <w:rsid w:val="00180D95"/>
    <w:rsid w:val="0018179A"/>
    <w:rsid w:val="001817D2"/>
    <w:rsid w:val="00181E1F"/>
    <w:rsid w:val="0018218A"/>
    <w:rsid w:val="00182912"/>
    <w:rsid w:val="00184086"/>
    <w:rsid w:val="00184618"/>
    <w:rsid w:val="00184919"/>
    <w:rsid w:val="00185D44"/>
    <w:rsid w:val="001904A8"/>
    <w:rsid w:val="0019184C"/>
    <w:rsid w:val="0019277B"/>
    <w:rsid w:val="001937C4"/>
    <w:rsid w:val="00194118"/>
    <w:rsid w:val="001979BA"/>
    <w:rsid w:val="001A05D5"/>
    <w:rsid w:val="001A1732"/>
    <w:rsid w:val="001A20E8"/>
    <w:rsid w:val="001A2CE9"/>
    <w:rsid w:val="001A3A05"/>
    <w:rsid w:val="001A3E18"/>
    <w:rsid w:val="001A43DE"/>
    <w:rsid w:val="001A4748"/>
    <w:rsid w:val="001A570F"/>
    <w:rsid w:val="001A5CB1"/>
    <w:rsid w:val="001B005B"/>
    <w:rsid w:val="001B0729"/>
    <w:rsid w:val="001B1079"/>
    <w:rsid w:val="001B129F"/>
    <w:rsid w:val="001B1FCE"/>
    <w:rsid w:val="001B2A3F"/>
    <w:rsid w:val="001B47C2"/>
    <w:rsid w:val="001B58D3"/>
    <w:rsid w:val="001B6A19"/>
    <w:rsid w:val="001B7184"/>
    <w:rsid w:val="001B7FE6"/>
    <w:rsid w:val="001C3F32"/>
    <w:rsid w:val="001C48B6"/>
    <w:rsid w:val="001C4C04"/>
    <w:rsid w:val="001C57FF"/>
    <w:rsid w:val="001C694F"/>
    <w:rsid w:val="001C70DB"/>
    <w:rsid w:val="001C721E"/>
    <w:rsid w:val="001C7BDC"/>
    <w:rsid w:val="001D02D4"/>
    <w:rsid w:val="001D288E"/>
    <w:rsid w:val="001D2C58"/>
    <w:rsid w:val="001D3951"/>
    <w:rsid w:val="001D3DEF"/>
    <w:rsid w:val="001D3ED8"/>
    <w:rsid w:val="001D3F39"/>
    <w:rsid w:val="001D3FED"/>
    <w:rsid w:val="001D4EF3"/>
    <w:rsid w:val="001D5CE7"/>
    <w:rsid w:val="001D651E"/>
    <w:rsid w:val="001D7B52"/>
    <w:rsid w:val="001D7FE5"/>
    <w:rsid w:val="001E053E"/>
    <w:rsid w:val="001E1335"/>
    <w:rsid w:val="001E2380"/>
    <w:rsid w:val="001E2579"/>
    <w:rsid w:val="001E37C5"/>
    <w:rsid w:val="001E3AAF"/>
    <w:rsid w:val="001E4026"/>
    <w:rsid w:val="001E52DF"/>
    <w:rsid w:val="001E629D"/>
    <w:rsid w:val="001F093A"/>
    <w:rsid w:val="001F0A6E"/>
    <w:rsid w:val="001F0D23"/>
    <w:rsid w:val="001F10DF"/>
    <w:rsid w:val="001F28BE"/>
    <w:rsid w:val="001F3580"/>
    <w:rsid w:val="001F39FA"/>
    <w:rsid w:val="001F5154"/>
    <w:rsid w:val="001F53FA"/>
    <w:rsid w:val="001F6730"/>
    <w:rsid w:val="001F6A1C"/>
    <w:rsid w:val="001F6C44"/>
    <w:rsid w:val="00200097"/>
    <w:rsid w:val="00201BC1"/>
    <w:rsid w:val="00202234"/>
    <w:rsid w:val="00202A04"/>
    <w:rsid w:val="00202DBE"/>
    <w:rsid w:val="00203041"/>
    <w:rsid w:val="00203BD2"/>
    <w:rsid w:val="00204642"/>
    <w:rsid w:val="00205197"/>
    <w:rsid w:val="0020593D"/>
    <w:rsid w:val="002059A3"/>
    <w:rsid w:val="002059AC"/>
    <w:rsid w:val="00205F44"/>
    <w:rsid w:val="00206083"/>
    <w:rsid w:val="00206480"/>
    <w:rsid w:val="002070F6"/>
    <w:rsid w:val="00207B98"/>
    <w:rsid w:val="00210001"/>
    <w:rsid w:val="002105DC"/>
    <w:rsid w:val="0021106D"/>
    <w:rsid w:val="00211C19"/>
    <w:rsid w:val="00211F6A"/>
    <w:rsid w:val="00212535"/>
    <w:rsid w:val="00213E32"/>
    <w:rsid w:val="00214276"/>
    <w:rsid w:val="00215F59"/>
    <w:rsid w:val="00216492"/>
    <w:rsid w:val="0021698A"/>
    <w:rsid w:val="00216AA5"/>
    <w:rsid w:val="00216D15"/>
    <w:rsid w:val="00220307"/>
    <w:rsid w:val="00221A22"/>
    <w:rsid w:val="00221BA5"/>
    <w:rsid w:val="0022254D"/>
    <w:rsid w:val="00222980"/>
    <w:rsid w:val="0022333F"/>
    <w:rsid w:val="002241A2"/>
    <w:rsid w:val="00224DA8"/>
    <w:rsid w:val="002251D0"/>
    <w:rsid w:val="00225ADC"/>
    <w:rsid w:val="0022617E"/>
    <w:rsid w:val="00226320"/>
    <w:rsid w:val="002273DE"/>
    <w:rsid w:val="00231E9C"/>
    <w:rsid w:val="002345B4"/>
    <w:rsid w:val="00236150"/>
    <w:rsid w:val="00236EF6"/>
    <w:rsid w:val="00240420"/>
    <w:rsid w:val="00240B17"/>
    <w:rsid w:val="00241719"/>
    <w:rsid w:val="00241D78"/>
    <w:rsid w:val="00244175"/>
    <w:rsid w:val="0024516A"/>
    <w:rsid w:val="00245337"/>
    <w:rsid w:val="00245C2C"/>
    <w:rsid w:val="00246DAE"/>
    <w:rsid w:val="00250C01"/>
    <w:rsid w:val="00251108"/>
    <w:rsid w:val="002518EF"/>
    <w:rsid w:val="002521DC"/>
    <w:rsid w:val="002525D7"/>
    <w:rsid w:val="002528B3"/>
    <w:rsid w:val="002538B4"/>
    <w:rsid w:val="002538E3"/>
    <w:rsid w:val="00255593"/>
    <w:rsid w:val="00255907"/>
    <w:rsid w:val="00255C24"/>
    <w:rsid w:val="002574DA"/>
    <w:rsid w:val="00257699"/>
    <w:rsid w:val="0026009E"/>
    <w:rsid w:val="0026065F"/>
    <w:rsid w:val="00260802"/>
    <w:rsid w:val="002617C8"/>
    <w:rsid w:val="002617F3"/>
    <w:rsid w:val="00261A38"/>
    <w:rsid w:val="00262A3E"/>
    <w:rsid w:val="00262BC0"/>
    <w:rsid w:val="0026386A"/>
    <w:rsid w:val="00263A2E"/>
    <w:rsid w:val="00263EDE"/>
    <w:rsid w:val="00265B86"/>
    <w:rsid w:val="00267125"/>
    <w:rsid w:val="00267B22"/>
    <w:rsid w:val="00270642"/>
    <w:rsid w:val="0027097C"/>
    <w:rsid w:val="00270DCA"/>
    <w:rsid w:val="00271CB6"/>
    <w:rsid w:val="002722EA"/>
    <w:rsid w:val="002727AC"/>
    <w:rsid w:val="00272E2D"/>
    <w:rsid w:val="0027301A"/>
    <w:rsid w:val="00274C8E"/>
    <w:rsid w:val="00274FAF"/>
    <w:rsid w:val="00276ECC"/>
    <w:rsid w:val="002770D5"/>
    <w:rsid w:val="00277DEC"/>
    <w:rsid w:val="00277FA1"/>
    <w:rsid w:val="00280436"/>
    <w:rsid w:val="00280846"/>
    <w:rsid w:val="0028159E"/>
    <w:rsid w:val="00281E5E"/>
    <w:rsid w:val="00282AC5"/>
    <w:rsid w:val="00282C8D"/>
    <w:rsid w:val="00282D93"/>
    <w:rsid w:val="00283BFE"/>
    <w:rsid w:val="002840F4"/>
    <w:rsid w:val="0028454F"/>
    <w:rsid w:val="00285983"/>
    <w:rsid w:val="00286AD9"/>
    <w:rsid w:val="00286AF4"/>
    <w:rsid w:val="0028765E"/>
    <w:rsid w:val="0028769B"/>
    <w:rsid w:val="00287BB2"/>
    <w:rsid w:val="0029037D"/>
    <w:rsid w:val="002906AC"/>
    <w:rsid w:val="002911C7"/>
    <w:rsid w:val="00291936"/>
    <w:rsid w:val="00291A77"/>
    <w:rsid w:val="00291ABA"/>
    <w:rsid w:val="0029208B"/>
    <w:rsid w:val="00292A58"/>
    <w:rsid w:val="002937D4"/>
    <w:rsid w:val="00293FFC"/>
    <w:rsid w:val="00294348"/>
    <w:rsid w:val="00294C1A"/>
    <w:rsid w:val="00294EF2"/>
    <w:rsid w:val="002950EF"/>
    <w:rsid w:val="002A046D"/>
    <w:rsid w:val="002A17C6"/>
    <w:rsid w:val="002A1D8D"/>
    <w:rsid w:val="002A33D5"/>
    <w:rsid w:val="002A3991"/>
    <w:rsid w:val="002A4212"/>
    <w:rsid w:val="002A50DF"/>
    <w:rsid w:val="002A545E"/>
    <w:rsid w:val="002A54DE"/>
    <w:rsid w:val="002A5B83"/>
    <w:rsid w:val="002A7034"/>
    <w:rsid w:val="002A7E55"/>
    <w:rsid w:val="002B0CB2"/>
    <w:rsid w:val="002B138E"/>
    <w:rsid w:val="002B2541"/>
    <w:rsid w:val="002B39B4"/>
    <w:rsid w:val="002B3E35"/>
    <w:rsid w:val="002B3F95"/>
    <w:rsid w:val="002B50AB"/>
    <w:rsid w:val="002B5153"/>
    <w:rsid w:val="002B5E72"/>
    <w:rsid w:val="002B60CC"/>
    <w:rsid w:val="002B6BC3"/>
    <w:rsid w:val="002B7949"/>
    <w:rsid w:val="002C006A"/>
    <w:rsid w:val="002C191F"/>
    <w:rsid w:val="002C2736"/>
    <w:rsid w:val="002C4DC1"/>
    <w:rsid w:val="002C54C1"/>
    <w:rsid w:val="002C5E97"/>
    <w:rsid w:val="002C661C"/>
    <w:rsid w:val="002C6DEE"/>
    <w:rsid w:val="002D04FB"/>
    <w:rsid w:val="002D1B50"/>
    <w:rsid w:val="002D78B4"/>
    <w:rsid w:val="002D7C8E"/>
    <w:rsid w:val="002E160F"/>
    <w:rsid w:val="002E221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6F4E"/>
    <w:rsid w:val="002E7544"/>
    <w:rsid w:val="002E7C0B"/>
    <w:rsid w:val="002E7F19"/>
    <w:rsid w:val="002F084D"/>
    <w:rsid w:val="002F0A9A"/>
    <w:rsid w:val="002F1CE6"/>
    <w:rsid w:val="002F308B"/>
    <w:rsid w:val="002F3B04"/>
    <w:rsid w:val="002F4811"/>
    <w:rsid w:val="002F48A7"/>
    <w:rsid w:val="002F6A58"/>
    <w:rsid w:val="002F6C2E"/>
    <w:rsid w:val="002F717F"/>
    <w:rsid w:val="002F7EB1"/>
    <w:rsid w:val="00302138"/>
    <w:rsid w:val="00303864"/>
    <w:rsid w:val="0030393B"/>
    <w:rsid w:val="00304AEA"/>
    <w:rsid w:val="00304B56"/>
    <w:rsid w:val="003109E1"/>
    <w:rsid w:val="00310B4A"/>
    <w:rsid w:val="0031193F"/>
    <w:rsid w:val="003141E8"/>
    <w:rsid w:val="00314264"/>
    <w:rsid w:val="00314319"/>
    <w:rsid w:val="00315A92"/>
    <w:rsid w:val="00315CA8"/>
    <w:rsid w:val="0031611E"/>
    <w:rsid w:val="00316F30"/>
    <w:rsid w:val="003201C9"/>
    <w:rsid w:val="0032069E"/>
    <w:rsid w:val="0032192E"/>
    <w:rsid w:val="00321A1D"/>
    <w:rsid w:val="003238C3"/>
    <w:rsid w:val="00323B36"/>
    <w:rsid w:val="00324781"/>
    <w:rsid w:val="00324BCD"/>
    <w:rsid w:val="00324F30"/>
    <w:rsid w:val="00325023"/>
    <w:rsid w:val="0032533F"/>
    <w:rsid w:val="00325FD8"/>
    <w:rsid w:val="003265B9"/>
    <w:rsid w:val="00326651"/>
    <w:rsid w:val="00327232"/>
    <w:rsid w:val="00330864"/>
    <w:rsid w:val="00331182"/>
    <w:rsid w:val="00332C60"/>
    <w:rsid w:val="0033368E"/>
    <w:rsid w:val="00333D81"/>
    <w:rsid w:val="003342E1"/>
    <w:rsid w:val="00335234"/>
    <w:rsid w:val="0033550F"/>
    <w:rsid w:val="0033678D"/>
    <w:rsid w:val="003371F1"/>
    <w:rsid w:val="00340692"/>
    <w:rsid w:val="00340EE0"/>
    <w:rsid w:val="00340FFA"/>
    <w:rsid w:val="003422D7"/>
    <w:rsid w:val="00342322"/>
    <w:rsid w:val="00342A21"/>
    <w:rsid w:val="00342AA1"/>
    <w:rsid w:val="00343032"/>
    <w:rsid w:val="00343DE8"/>
    <w:rsid w:val="00343EB6"/>
    <w:rsid w:val="00344637"/>
    <w:rsid w:val="00344BEF"/>
    <w:rsid w:val="00344C69"/>
    <w:rsid w:val="00344F82"/>
    <w:rsid w:val="00345071"/>
    <w:rsid w:val="00346A5E"/>
    <w:rsid w:val="0034783E"/>
    <w:rsid w:val="00347A2E"/>
    <w:rsid w:val="00350615"/>
    <w:rsid w:val="003507F8"/>
    <w:rsid w:val="003509E1"/>
    <w:rsid w:val="00350BED"/>
    <w:rsid w:val="00350E1F"/>
    <w:rsid w:val="003529E5"/>
    <w:rsid w:val="00353778"/>
    <w:rsid w:val="00354B78"/>
    <w:rsid w:val="003559B1"/>
    <w:rsid w:val="00355EDF"/>
    <w:rsid w:val="0035658A"/>
    <w:rsid w:val="00360501"/>
    <w:rsid w:val="00361551"/>
    <w:rsid w:val="0036166A"/>
    <w:rsid w:val="003618C2"/>
    <w:rsid w:val="0036328D"/>
    <w:rsid w:val="003639AA"/>
    <w:rsid w:val="00363E13"/>
    <w:rsid w:val="00364141"/>
    <w:rsid w:val="0036492D"/>
    <w:rsid w:val="00364F4B"/>
    <w:rsid w:val="00365B30"/>
    <w:rsid w:val="00365B8B"/>
    <w:rsid w:val="00365D90"/>
    <w:rsid w:val="003664F7"/>
    <w:rsid w:val="00366705"/>
    <w:rsid w:val="00367D72"/>
    <w:rsid w:val="00367EF6"/>
    <w:rsid w:val="00370241"/>
    <w:rsid w:val="0037125D"/>
    <w:rsid w:val="00371EF6"/>
    <w:rsid w:val="00372385"/>
    <w:rsid w:val="00372512"/>
    <w:rsid w:val="00373F2A"/>
    <w:rsid w:val="00373F2B"/>
    <w:rsid w:val="003778BE"/>
    <w:rsid w:val="003779A2"/>
    <w:rsid w:val="00381011"/>
    <w:rsid w:val="0038139C"/>
    <w:rsid w:val="00383009"/>
    <w:rsid w:val="00383436"/>
    <w:rsid w:val="00383522"/>
    <w:rsid w:val="00383B90"/>
    <w:rsid w:val="00384CB4"/>
    <w:rsid w:val="003859E2"/>
    <w:rsid w:val="00386157"/>
    <w:rsid w:val="003863B6"/>
    <w:rsid w:val="00386912"/>
    <w:rsid w:val="00386ADE"/>
    <w:rsid w:val="00390D0A"/>
    <w:rsid w:val="00391AB2"/>
    <w:rsid w:val="00391E14"/>
    <w:rsid w:val="00392E95"/>
    <w:rsid w:val="00393C0E"/>
    <w:rsid w:val="003945AA"/>
    <w:rsid w:val="0039545C"/>
    <w:rsid w:val="003959F6"/>
    <w:rsid w:val="003966AF"/>
    <w:rsid w:val="00396DE4"/>
    <w:rsid w:val="00396E8A"/>
    <w:rsid w:val="003A05B0"/>
    <w:rsid w:val="003A0AD2"/>
    <w:rsid w:val="003A0D0D"/>
    <w:rsid w:val="003A1ED1"/>
    <w:rsid w:val="003A4870"/>
    <w:rsid w:val="003A4E63"/>
    <w:rsid w:val="003A6B1C"/>
    <w:rsid w:val="003A73C1"/>
    <w:rsid w:val="003A7599"/>
    <w:rsid w:val="003A7B29"/>
    <w:rsid w:val="003B01FD"/>
    <w:rsid w:val="003B09A5"/>
    <w:rsid w:val="003B09CB"/>
    <w:rsid w:val="003B0D27"/>
    <w:rsid w:val="003B219B"/>
    <w:rsid w:val="003B3A4B"/>
    <w:rsid w:val="003B3D51"/>
    <w:rsid w:val="003B479C"/>
    <w:rsid w:val="003B48C0"/>
    <w:rsid w:val="003B4B2C"/>
    <w:rsid w:val="003B55DE"/>
    <w:rsid w:val="003B74E1"/>
    <w:rsid w:val="003B791E"/>
    <w:rsid w:val="003C0AA6"/>
    <w:rsid w:val="003C1379"/>
    <w:rsid w:val="003C181E"/>
    <w:rsid w:val="003C2524"/>
    <w:rsid w:val="003C29CB"/>
    <w:rsid w:val="003C493E"/>
    <w:rsid w:val="003C4C35"/>
    <w:rsid w:val="003C576A"/>
    <w:rsid w:val="003C609E"/>
    <w:rsid w:val="003C6275"/>
    <w:rsid w:val="003C62F2"/>
    <w:rsid w:val="003C6615"/>
    <w:rsid w:val="003C6AD6"/>
    <w:rsid w:val="003D2C66"/>
    <w:rsid w:val="003D41DD"/>
    <w:rsid w:val="003D448A"/>
    <w:rsid w:val="003D47AF"/>
    <w:rsid w:val="003D4C30"/>
    <w:rsid w:val="003D57A2"/>
    <w:rsid w:val="003D729D"/>
    <w:rsid w:val="003D7BC9"/>
    <w:rsid w:val="003E036D"/>
    <w:rsid w:val="003E1085"/>
    <w:rsid w:val="003E26F1"/>
    <w:rsid w:val="003E4927"/>
    <w:rsid w:val="003E4D76"/>
    <w:rsid w:val="003E5379"/>
    <w:rsid w:val="003E55B1"/>
    <w:rsid w:val="003E6643"/>
    <w:rsid w:val="003E6D56"/>
    <w:rsid w:val="003E7690"/>
    <w:rsid w:val="003F004A"/>
    <w:rsid w:val="003F039A"/>
    <w:rsid w:val="003F03D6"/>
    <w:rsid w:val="003F0AE3"/>
    <w:rsid w:val="003F11D8"/>
    <w:rsid w:val="003F1437"/>
    <w:rsid w:val="003F185C"/>
    <w:rsid w:val="003F2446"/>
    <w:rsid w:val="003F367F"/>
    <w:rsid w:val="003F36A3"/>
    <w:rsid w:val="003F6E6A"/>
    <w:rsid w:val="003F6F05"/>
    <w:rsid w:val="003F7409"/>
    <w:rsid w:val="003F7A0D"/>
    <w:rsid w:val="003F7C89"/>
    <w:rsid w:val="004000E0"/>
    <w:rsid w:val="00400200"/>
    <w:rsid w:val="0040029A"/>
    <w:rsid w:val="004011D9"/>
    <w:rsid w:val="00401A9B"/>
    <w:rsid w:val="004021DF"/>
    <w:rsid w:val="00402F30"/>
    <w:rsid w:val="004036E0"/>
    <w:rsid w:val="00403752"/>
    <w:rsid w:val="004037DD"/>
    <w:rsid w:val="00403EDC"/>
    <w:rsid w:val="00404065"/>
    <w:rsid w:val="0040443F"/>
    <w:rsid w:val="00404A35"/>
    <w:rsid w:val="004053E1"/>
    <w:rsid w:val="0040596A"/>
    <w:rsid w:val="00406952"/>
    <w:rsid w:val="00407481"/>
    <w:rsid w:val="00407603"/>
    <w:rsid w:val="004076F7"/>
    <w:rsid w:val="00407F1C"/>
    <w:rsid w:val="0041195D"/>
    <w:rsid w:val="00412BBF"/>
    <w:rsid w:val="00412C7A"/>
    <w:rsid w:val="00413089"/>
    <w:rsid w:val="00413150"/>
    <w:rsid w:val="00414599"/>
    <w:rsid w:val="00414BC2"/>
    <w:rsid w:val="0041506F"/>
    <w:rsid w:val="00415D0B"/>
    <w:rsid w:val="00415F27"/>
    <w:rsid w:val="00416A59"/>
    <w:rsid w:val="00416D8E"/>
    <w:rsid w:val="00417CA8"/>
    <w:rsid w:val="00420140"/>
    <w:rsid w:val="0042080B"/>
    <w:rsid w:val="00421408"/>
    <w:rsid w:val="0042190C"/>
    <w:rsid w:val="00421976"/>
    <w:rsid w:val="00422721"/>
    <w:rsid w:val="004240CD"/>
    <w:rsid w:val="00424113"/>
    <w:rsid w:val="004246E7"/>
    <w:rsid w:val="004247FE"/>
    <w:rsid w:val="00425359"/>
    <w:rsid w:val="004253AF"/>
    <w:rsid w:val="00425A1D"/>
    <w:rsid w:val="00427410"/>
    <w:rsid w:val="00427A6C"/>
    <w:rsid w:val="00427B28"/>
    <w:rsid w:val="004307A2"/>
    <w:rsid w:val="00431629"/>
    <w:rsid w:val="004316D7"/>
    <w:rsid w:val="00431A7F"/>
    <w:rsid w:val="00431EDA"/>
    <w:rsid w:val="00431F33"/>
    <w:rsid w:val="0043231C"/>
    <w:rsid w:val="00432470"/>
    <w:rsid w:val="00432837"/>
    <w:rsid w:val="00435124"/>
    <w:rsid w:val="00435447"/>
    <w:rsid w:val="00435EA4"/>
    <w:rsid w:val="00435EDE"/>
    <w:rsid w:val="00436860"/>
    <w:rsid w:val="004370AA"/>
    <w:rsid w:val="00437BCA"/>
    <w:rsid w:val="00441A6B"/>
    <w:rsid w:val="00441EA1"/>
    <w:rsid w:val="00442605"/>
    <w:rsid w:val="00445418"/>
    <w:rsid w:val="0044564C"/>
    <w:rsid w:val="00445798"/>
    <w:rsid w:val="0044725C"/>
    <w:rsid w:val="00447465"/>
    <w:rsid w:val="004505C1"/>
    <w:rsid w:val="00450CD0"/>
    <w:rsid w:val="00452011"/>
    <w:rsid w:val="00452B0A"/>
    <w:rsid w:val="00453647"/>
    <w:rsid w:val="0045384E"/>
    <w:rsid w:val="004546BE"/>
    <w:rsid w:val="004549EA"/>
    <w:rsid w:val="00454CC0"/>
    <w:rsid w:val="00454F9C"/>
    <w:rsid w:val="0045541D"/>
    <w:rsid w:val="00455AB5"/>
    <w:rsid w:val="00455CBE"/>
    <w:rsid w:val="00455EB7"/>
    <w:rsid w:val="00455FD5"/>
    <w:rsid w:val="00457B6F"/>
    <w:rsid w:val="00457CC6"/>
    <w:rsid w:val="004602E1"/>
    <w:rsid w:val="00460E8A"/>
    <w:rsid w:val="00461B9F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041"/>
    <w:rsid w:val="004653C5"/>
    <w:rsid w:val="00465909"/>
    <w:rsid w:val="00467518"/>
    <w:rsid w:val="00471425"/>
    <w:rsid w:val="004728ED"/>
    <w:rsid w:val="004737D0"/>
    <w:rsid w:val="004759EB"/>
    <w:rsid w:val="00475ACE"/>
    <w:rsid w:val="004761C2"/>
    <w:rsid w:val="004773FC"/>
    <w:rsid w:val="00480328"/>
    <w:rsid w:val="004804EA"/>
    <w:rsid w:val="0048110E"/>
    <w:rsid w:val="00481683"/>
    <w:rsid w:val="00482AA9"/>
    <w:rsid w:val="004834FC"/>
    <w:rsid w:val="00483B15"/>
    <w:rsid w:val="00483FB9"/>
    <w:rsid w:val="00485171"/>
    <w:rsid w:val="00485CC2"/>
    <w:rsid w:val="00486C44"/>
    <w:rsid w:val="0049237B"/>
    <w:rsid w:val="00492E29"/>
    <w:rsid w:val="00494AE7"/>
    <w:rsid w:val="00494EC9"/>
    <w:rsid w:val="00496320"/>
    <w:rsid w:val="00496860"/>
    <w:rsid w:val="00496877"/>
    <w:rsid w:val="00497B16"/>
    <w:rsid w:val="004A03F8"/>
    <w:rsid w:val="004A13C4"/>
    <w:rsid w:val="004A1BC0"/>
    <w:rsid w:val="004A57F5"/>
    <w:rsid w:val="004A5D92"/>
    <w:rsid w:val="004A662E"/>
    <w:rsid w:val="004A68E6"/>
    <w:rsid w:val="004A7574"/>
    <w:rsid w:val="004A7BBC"/>
    <w:rsid w:val="004A7DEB"/>
    <w:rsid w:val="004B056C"/>
    <w:rsid w:val="004B05B0"/>
    <w:rsid w:val="004B0CAC"/>
    <w:rsid w:val="004B18C5"/>
    <w:rsid w:val="004B19B5"/>
    <w:rsid w:val="004B1D7D"/>
    <w:rsid w:val="004B3088"/>
    <w:rsid w:val="004B345A"/>
    <w:rsid w:val="004B36DC"/>
    <w:rsid w:val="004B37BA"/>
    <w:rsid w:val="004B3A83"/>
    <w:rsid w:val="004B460A"/>
    <w:rsid w:val="004B68C4"/>
    <w:rsid w:val="004B6B1E"/>
    <w:rsid w:val="004B723D"/>
    <w:rsid w:val="004C0212"/>
    <w:rsid w:val="004C05F9"/>
    <w:rsid w:val="004C0B32"/>
    <w:rsid w:val="004C0C6D"/>
    <w:rsid w:val="004C2BFF"/>
    <w:rsid w:val="004C41A0"/>
    <w:rsid w:val="004C49F0"/>
    <w:rsid w:val="004C52CE"/>
    <w:rsid w:val="004C65E0"/>
    <w:rsid w:val="004C69E6"/>
    <w:rsid w:val="004C7A61"/>
    <w:rsid w:val="004C7C52"/>
    <w:rsid w:val="004D3268"/>
    <w:rsid w:val="004D374E"/>
    <w:rsid w:val="004D39AE"/>
    <w:rsid w:val="004D5552"/>
    <w:rsid w:val="004D6ACB"/>
    <w:rsid w:val="004D6DCA"/>
    <w:rsid w:val="004D7205"/>
    <w:rsid w:val="004D77CE"/>
    <w:rsid w:val="004E0194"/>
    <w:rsid w:val="004E0787"/>
    <w:rsid w:val="004E2404"/>
    <w:rsid w:val="004E3DF5"/>
    <w:rsid w:val="004E4A16"/>
    <w:rsid w:val="004E52AA"/>
    <w:rsid w:val="004E54DA"/>
    <w:rsid w:val="004E5811"/>
    <w:rsid w:val="004E5DF8"/>
    <w:rsid w:val="004E6FA6"/>
    <w:rsid w:val="004F0C21"/>
    <w:rsid w:val="004F110D"/>
    <w:rsid w:val="004F1177"/>
    <w:rsid w:val="004F20C3"/>
    <w:rsid w:val="004F2E9D"/>
    <w:rsid w:val="004F3375"/>
    <w:rsid w:val="004F45F2"/>
    <w:rsid w:val="004F563A"/>
    <w:rsid w:val="004F5DF9"/>
    <w:rsid w:val="004F6042"/>
    <w:rsid w:val="004F66B4"/>
    <w:rsid w:val="004F6C38"/>
    <w:rsid w:val="004F70D0"/>
    <w:rsid w:val="004F737D"/>
    <w:rsid w:val="004F78C6"/>
    <w:rsid w:val="004F793D"/>
    <w:rsid w:val="0050032A"/>
    <w:rsid w:val="00500584"/>
    <w:rsid w:val="0050139A"/>
    <w:rsid w:val="005014F9"/>
    <w:rsid w:val="0050224C"/>
    <w:rsid w:val="005024BD"/>
    <w:rsid w:val="0050256B"/>
    <w:rsid w:val="0050369D"/>
    <w:rsid w:val="005037A6"/>
    <w:rsid w:val="005041DF"/>
    <w:rsid w:val="00504FB4"/>
    <w:rsid w:val="005076BB"/>
    <w:rsid w:val="00512D53"/>
    <w:rsid w:val="005132A8"/>
    <w:rsid w:val="00513768"/>
    <w:rsid w:val="005138E0"/>
    <w:rsid w:val="00513C6E"/>
    <w:rsid w:val="0051477F"/>
    <w:rsid w:val="005147F6"/>
    <w:rsid w:val="00514883"/>
    <w:rsid w:val="0051568D"/>
    <w:rsid w:val="0051674B"/>
    <w:rsid w:val="00516EEE"/>
    <w:rsid w:val="00516F69"/>
    <w:rsid w:val="00516FFE"/>
    <w:rsid w:val="005175CE"/>
    <w:rsid w:val="0052075B"/>
    <w:rsid w:val="00520D64"/>
    <w:rsid w:val="005215D2"/>
    <w:rsid w:val="0052176D"/>
    <w:rsid w:val="005259D4"/>
    <w:rsid w:val="00525A84"/>
    <w:rsid w:val="00526C3D"/>
    <w:rsid w:val="00530875"/>
    <w:rsid w:val="00530AE8"/>
    <w:rsid w:val="0053132E"/>
    <w:rsid w:val="00533750"/>
    <w:rsid w:val="005338DF"/>
    <w:rsid w:val="0053498D"/>
    <w:rsid w:val="00534B33"/>
    <w:rsid w:val="005356C1"/>
    <w:rsid w:val="00536923"/>
    <w:rsid w:val="00536D5B"/>
    <w:rsid w:val="005402C5"/>
    <w:rsid w:val="005402E7"/>
    <w:rsid w:val="00540A4E"/>
    <w:rsid w:val="0054384E"/>
    <w:rsid w:val="00544C09"/>
    <w:rsid w:val="00544DE1"/>
    <w:rsid w:val="0054559E"/>
    <w:rsid w:val="00551704"/>
    <w:rsid w:val="00551F75"/>
    <w:rsid w:val="00552879"/>
    <w:rsid w:val="00554F4E"/>
    <w:rsid w:val="00555496"/>
    <w:rsid w:val="00557434"/>
    <w:rsid w:val="00557B3A"/>
    <w:rsid w:val="00557D83"/>
    <w:rsid w:val="0056038A"/>
    <w:rsid w:val="0056091A"/>
    <w:rsid w:val="00561C04"/>
    <w:rsid w:val="0056213B"/>
    <w:rsid w:val="005629E2"/>
    <w:rsid w:val="00562F82"/>
    <w:rsid w:val="00564913"/>
    <w:rsid w:val="005653C1"/>
    <w:rsid w:val="00565F30"/>
    <w:rsid w:val="00565FD5"/>
    <w:rsid w:val="00566352"/>
    <w:rsid w:val="00570DD6"/>
    <w:rsid w:val="00571E83"/>
    <w:rsid w:val="0057478F"/>
    <w:rsid w:val="00575FA2"/>
    <w:rsid w:val="005762B2"/>
    <w:rsid w:val="0057708D"/>
    <w:rsid w:val="0057710D"/>
    <w:rsid w:val="0057727A"/>
    <w:rsid w:val="00577B8D"/>
    <w:rsid w:val="005800D8"/>
    <w:rsid w:val="00580C15"/>
    <w:rsid w:val="00581347"/>
    <w:rsid w:val="005817F5"/>
    <w:rsid w:val="00581981"/>
    <w:rsid w:val="00581EA5"/>
    <w:rsid w:val="0058251E"/>
    <w:rsid w:val="00582A6F"/>
    <w:rsid w:val="005846C9"/>
    <w:rsid w:val="00585EEB"/>
    <w:rsid w:val="00586906"/>
    <w:rsid w:val="005873FC"/>
    <w:rsid w:val="00590646"/>
    <w:rsid w:val="00590EAF"/>
    <w:rsid w:val="00591ADF"/>
    <w:rsid w:val="00592346"/>
    <w:rsid w:val="00592626"/>
    <w:rsid w:val="005926A6"/>
    <w:rsid w:val="00592FEA"/>
    <w:rsid w:val="0059368E"/>
    <w:rsid w:val="00593A7A"/>
    <w:rsid w:val="005941CA"/>
    <w:rsid w:val="00594E93"/>
    <w:rsid w:val="005954DF"/>
    <w:rsid w:val="005957DD"/>
    <w:rsid w:val="00595DA6"/>
    <w:rsid w:val="005966BB"/>
    <w:rsid w:val="00596CB4"/>
    <w:rsid w:val="00597898"/>
    <w:rsid w:val="005A0C51"/>
    <w:rsid w:val="005A3F8A"/>
    <w:rsid w:val="005A510C"/>
    <w:rsid w:val="005A511F"/>
    <w:rsid w:val="005A6547"/>
    <w:rsid w:val="005A6A91"/>
    <w:rsid w:val="005B0066"/>
    <w:rsid w:val="005B0188"/>
    <w:rsid w:val="005B09C8"/>
    <w:rsid w:val="005B0CDC"/>
    <w:rsid w:val="005B12EE"/>
    <w:rsid w:val="005B199B"/>
    <w:rsid w:val="005B1C59"/>
    <w:rsid w:val="005B20BB"/>
    <w:rsid w:val="005B3F0F"/>
    <w:rsid w:val="005B4B41"/>
    <w:rsid w:val="005B4E4C"/>
    <w:rsid w:val="005B511B"/>
    <w:rsid w:val="005B5364"/>
    <w:rsid w:val="005B5788"/>
    <w:rsid w:val="005B58F0"/>
    <w:rsid w:val="005B5AD8"/>
    <w:rsid w:val="005B654A"/>
    <w:rsid w:val="005B6AE0"/>
    <w:rsid w:val="005B6D5A"/>
    <w:rsid w:val="005B7C12"/>
    <w:rsid w:val="005C1659"/>
    <w:rsid w:val="005C25B5"/>
    <w:rsid w:val="005C3264"/>
    <w:rsid w:val="005C36F8"/>
    <w:rsid w:val="005C3930"/>
    <w:rsid w:val="005C434E"/>
    <w:rsid w:val="005C4D70"/>
    <w:rsid w:val="005C52BD"/>
    <w:rsid w:val="005C599F"/>
    <w:rsid w:val="005C5BB0"/>
    <w:rsid w:val="005C6966"/>
    <w:rsid w:val="005C6D5D"/>
    <w:rsid w:val="005C6E42"/>
    <w:rsid w:val="005C7669"/>
    <w:rsid w:val="005C76D8"/>
    <w:rsid w:val="005C7DCE"/>
    <w:rsid w:val="005D0DD1"/>
    <w:rsid w:val="005D0FB4"/>
    <w:rsid w:val="005D14BE"/>
    <w:rsid w:val="005D1FC2"/>
    <w:rsid w:val="005D2ACC"/>
    <w:rsid w:val="005D2B6E"/>
    <w:rsid w:val="005D3030"/>
    <w:rsid w:val="005D588B"/>
    <w:rsid w:val="005E08E2"/>
    <w:rsid w:val="005E1321"/>
    <w:rsid w:val="005E1666"/>
    <w:rsid w:val="005E1892"/>
    <w:rsid w:val="005E1C1D"/>
    <w:rsid w:val="005E2DD4"/>
    <w:rsid w:val="005E37A0"/>
    <w:rsid w:val="005E47F7"/>
    <w:rsid w:val="005E5528"/>
    <w:rsid w:val="005E5C36"/>
    <w:rsid w:val="005E6D43"/>
    <w:rsid w:val="005E7043"/>
    <w:rsid w:val="005E74D1"/>
    <w:rsid w:val="005F0676"/>
    <w:rsid w:val="005F071E"/>
    <w:rsid w:val="005F1324"/>
    <w:rsid w:val="005F2122"/>
    <w:rsid w:val="005F3E57"/>
    <w:rsid w:val="005F4215"/>
    <w:rsid w:val="005F435C"/>
    <w:rsid w:val="005F51D4"/>
    <w:rsid w:val="005F534A"/>
    <w:rsid w:val="005F65EF"/>
    <w:rsid w:val="005F6DEB"/>
    <w:rsid w:val="005F6F64"/>
    <w:rsid w:val="005F7356"/>
    <w:rsid w:val="005F7AA4"/>
    <w:rsid w:val="005F7B0A"/>
    <w:rsid w:val="005F7B7B"/>
    <w:rsid w:val="006007AA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78C2"/>
    <w:rsid w:val="00607C95"/>
    <w:rsid w:val="0061085F"/>
    <w:rsid w:val="006113BA"/>
    <w:rsid w:val="00611899"/>
    <w:rsid w:val="0061210A"/>
    <w:rsid w:val="006126A1"/>
    <w:rsid w:val="00612ECF"/>
    <w:rsid w:val="006135AD"/>
    <w:rsid w:val="00613B56"/>
    <w:rsid w:val="00614438"/>
    <w:rsid w:val="00615222"/>
    <w:rsid w:val="00616835"/>
    <w:rsid w:val="00616E23"/>
    <w:rsid w:val="0061716D"/>
    <w:rsid w:val="006171A9"/>
    <w:rsid w:val="00617518"/>
    <w:rsid w:val="00620648"/>
    <w:rsid w:val="00620C94"/>
    <w:rsid w:val="006210D6"/>
    <w:rsid w:val="006217A6"/>
    <w:rsid w:val="006219D6"/>
    <w:rsid w:val="00622B52"/>
    <w:rsid w:val="00623436"/>
    <w:rsid w:val="00623498"/>
    <w:rsid w:val="006236D8"/>
    <w:rsid w:val="006240FD"/>
    <w:rsid w:val="006247EA"/>
    <w:rsid w:val="00624866"/>
    <w:rsid w:val="00624AAE"/>
    <w:rsid w:val="00625595"/>
    <w:rsid w:val="006260A4"/>
    <w:rsid w:val="00626903"/>
    <w:rsid w:val="0062767A"/>
    <w:rsid w:val="00627F57"/>
    <w:rsid w:val="00631549"/>
    <w:rsid w:val="00631982"/>
    <w:rsid w:val="0063211E"/>
    <w:rsid w:val="0063246D"/>
    <w:rsid w:val="00632C63"/>
    <w:rsid w:val="006348A3"/>
    <w:rsid w:val="00634E98"/>
    <w:rsid w:val="0063506A"/>
    <w:rsid w:val="00635362"/>
    <w:rsid w:val="00635809"/>
    <w:rsid w:val="00636593"/>
    <w:rsid w:val="00637B17"/>
    <w:rsid w:val="00637D9B"/>
    <w:rsid w:val="00640298"/>
    <w:rsid w:val="00640F39"/>
    <w:rsid w:val="00640F57"/>
    <w:rsid w:val="006414FF"/>
    <w:rsid w:val="00641EB7"/>
    <w:rsid w:val="00642224"/>
    <w:rsid w:val="00644FDA"/>
    <w:rsid w:val="00645C8E"/>
    <w:rsid w:val="00645C9E"/>
    <w:rsid w:val="00646E4B"/>
    <w:rsid w:val="0064710C"/>
    <w:rsid w:val="0064748F"/>
    <w:rsid w:val="00647B47"/>
    <w:rsid w:val="00647CA5"/>
    <w:rsid w:val="006501D0"/>
    <w:rsid w:val="00650242"/>
    <w:rsid w:val="006503E3"/>
    <w:rsid w:val="0065139C"/>
    <w:rsid w:val="00651D7B"/>
    <w:rsid w:val="006520F3"/>
    <w:rsid w:val="006522C2"/>
    <w:rsid w:val="006525BA"/>
    <w:rsid w:val="00652788"/>
    <w:rsid w:val="0065290E"/>
    <w:rsid w:val="00652BB7"/>
    <w:rsid w:val="00652C9E"/>
    <w:rsid w:val="006553B5"/>
    <w:rsid w:val="00655AAF"/>
    <w:rsid w:val="00656A30"/>
    <w:rsid w:val="00657E82"/>
    <w:rsid w:val="006614E0"/>
    <w:rsid w:val="00661CF4"/>
    <w:rsid w:val="00662C0A"/>
    <w:rsid w:val="006639D3"/>
    <w:rsid w:val="00663F00"/>
    <w:rsid w:val="00665175"/>
    <w:rsid w:val="00665240"/>
    <w:rsid w:val="00666099"/>
    <w:rsid w:val="00666E77"/>
    <w:rsid w:val="00667103"/>
    <w:rsid w:val="006673E7"/>
    <w:rsid w:val="006674C2"/>
    <w:rsid w:val="00667BFB"/>
    <w:rsid w:val="0067042D"/>
    <w:rsid w:val="00670BB3"/>
    <w:rsid w:val="00670D4D"/>
    <w:rsid w:val="00672017"/>
    <w:rsid w:val="006721E2"/>
    <w:rsid w:val="0067239D"/>
    <w:rsid w:val="00673847"/>
    <w:rsid w:val="00674521"/>
    <w:rsid w:val="00674964"/>
    <w:rsid w:val="00677396"/>
    <w:rsid w:val="00677A77"/>
    <w:rsid w:val="006803C4"/>
    <w:rsid w:val="00680467"/>
    <w:rsid w:val="0068087C"/>
    <w:rsid w:val="00680B7E"/>
    <w:rsid w:val="00681927"/>
    <w:rsid w:val="00682814"/>
    <w:rsid w:val="00682E3F"/>
    <w:rsid w:val="00683408"/>
    <w:rsid w:val="00683B94"/>
    <w:rsid w:val="00683F27"/>
    <w:rsid w:val="00684CA4"/>
    <w:rsid w:val="00684E72"/>
    <w:rsid w:val="006859DA"/>
    <w:rsid w:val="00686692"/>
    <w:rsid w:val="00690011"/>
    <w:rsid w:val="006901E4"/>
    <w:rsid w:val="00690316"/>
    <w:rsid w:val="00690CAC"/>
    <w:rsid w:val="00691823"/>
    <w:rsid w:val="00692033"/>
    <w:rsid w:val="00692178"/>
    <w:rsid w:val="00692D34"/>
    <w:rsid w:val="00693033"/>
    <w:rsid w:val="00693321"/>
    <w:rsid w:val="00693A8E"/>
    <w:rsid w:val="00694893"/>
    <w:rsid w:val="00694DD9"/>
    <w:rsid w:val="00695092"/>
    <w:rsid w:val="00695097"/>
    <w:rsid w:val="00697EFC"/>
    <w:rsid w:val="006A0069"/>
    <w:rsid w:val="006A075A"/>
    <w:rsid w:val="006A09BE"/>
    <w:rsid w:val="006A12B1"/>
    <w:rsid w:val="006A16EA"/>
    <w:rsid w:val="006A1E80"/>
    <w:rsid w:val="006A2935"/>
    <w:rsid w:val="006A3CAE"/>
    <w:rsid w:val="006A4415"/>
    <w:rsid w:val="006A44F7"/>
    <w:rsid w:val="006A4CEA"/>
    <w:rsid w:val="006A4E44"/>
    <w:rsid w:val="006A5F42"/>
    <w:rsid w:val="006A6103"/>
    <w:rsid w:val="006A6710"/>
    <w:rsid w:val="006A6813"/>
    <w:rsid w:val="006A7BAB"/>
    <w:rsid w:val="006B08C6"/>
    <w:rsid w:val="006B0AB0"/>
    <w:rsid w:val="006B10ED"/>
    <w:rsid w:val="006B1342"/>
    <w:rsid w:val="006B156A"/>
    <w:rsid w:val="006B1A86"/>
    <w:rsid w:val="006B396C"/>
    <w:rsid w:val="006B3A27"/>
    <w:rsid w:val="006B4CA3"/>
    <w:rsid w:val="006B51B2"/>
    <w:rsid w:val="006B62A5"/>
    <w:rsid w:val="006B63B4"/>
    <w:rsid w:val="006C17A0"/>
    <w:rsid w:val="006C3A89"/>
    <w:rsid w:val="006C3C4A"/>
    <w:rsid w:val="006C5E5B"/>
    <w:rsid w:val="006C6780"/>
    <w:rsid w:val="006C67DA"/>
    <w:rsid w:val="006C69E6"/>
    <w:rsid w:val="006C6BD5"/>
    <w:rsid w:val="006C7CCE"/>
    <w:rsid w:val="006D000D"/>
    <w:rsid w:val="006D0921"/>
    <w:rsid w:val="006D1198"/>
    <w:rsid w:val="006D27E3"/>
    <w:rsid w:val="006D31F8"/>
    <w:rsid w:val="006D4135"/>
    <w:rsid w:val="006D425F"/>
    <w:rsid w:val="006D4C7C"/>
    <w:rsid w:val="006D6112"/>
    <w:rsid w:val="006D778C"/>
    <w:rsid w:val="006E0474"/>
    <w:rsid w:val="006E09F2"/>
    <w:rsid w:val="006E1476"/>
    <w:rsid w:val="006E1E3F"/>
    <w:rsid w:val="006E4C6B"/>
    <w:rsid w:val="006E4F55"/>
    <w:rsid w:val="006E4F60"/>
    <w:rsid w:val="006E54A6"/>
    <w:rsid w:val="006E721C"/>
    <w:rsid w:val="006F01A9"/>
    <w:rsid w:val="006F12DD"/>
    <w:rsid w:val="006F3EE2"/>
    <w:rsid w:val="006F42FA"/>
    <w:rsid w:val="006F4C61"/>
    <w:rsid w:val="006F6364"/>
    <w:rsid w:val="006F777E"/>
    <w:rsid w:val="006F78F5"/>
    <w:rsid w:val="0070051E"/>
    <w:rsid w:val="00700CBD"/>
    <w:rsid w:val="00701698"/>
    <w:rsid w:val="0070180C"/>
    <w:rsid w:val="007025B5"/>
    <w:rsid w:val="007028C7"/>
    <w:rsid w:val="007029D6"/>
    <w:rsid w:val="00702F01"/>
    <w:rsid w:val="00703295"/>
    <w:rsid w:val="0070372D"/>
    <w:rsid w:val="00704462"/>
    <w:rsid w:val="007050C4"/>
    <w:rsid w:val="00706C56"/>
    <w:rsid w:val="007071AB"/>
    <w:rsid w:val="00707396"/>
    <w:rsid w:val="0070762A"/>
    <w:rsid w:val="00707F9F"/>
    <w:rsid w:val="00710C7E"/>
    <w:rsid w:val="00714034"/>
    <w:rsid w:val="00714A09"/>
    <w:rsid w:val="00715114"/>
    <w:rsid w:val="00715591"/>
    <w:rsid w:val="007166B3"/>
    <w:rsid w:val="00717EB9"/>
    <w:rsid w:val="00720342"/>
    <w:rsid w:val="00720EA6"/>
    <w:rsid w:val="00721ED4"/>
    <w:rsid w:val="00722D13"/>
    <w:rsid w:val="00722EB6"/>
    <w:rsid w:val="007237A3"/>
    <w:rsid w:val="007242A3"/>
    <w:rsid w:val="007273D9"/>
    <w:rsid w:val="00730D94"/>
    <w:rsid w:val="00730E69"/>
    <w:rsid w:val="0073153F"/>
    <w:rsid w:val="00731741"/>
    <w:rsid w:val="00731EF7"/>
    <w:rsid w:val="00732BBA"/>
    <w:rsid w:val="007338FD"/>
    <w:rsid w:val="00733DE0"/>
    <w:rsid w:val="00733EF6"/>
    <w:rsid w:val="007350B8"/>
    <w:rsid w:val="00735142"/>
    <w:rsid w:val="007357C5"/>
    <w:rsid w:val="007372B0"/>
    <w:rsid w:val="00737779"/>
    <w:rsid w:val="00737AA8"/>
    <w:rsid w:val="007402A6"/>
    <w:rsid w:val="0074032D"/>
    <w:rsid w:val="00740D25"/>
    <w:rsid w:val="00740EDD"/>
    <w:rsid w:val="00741214"/>
    <w:rsid w:val="00741328"/>
    <w:rsid w:val="00741C5F"/>
    <w:rsid w:val="00742A70"/>
    <w:rsid w:val="007435AB"/>
    <w:rsid w:val="00744F18"/>
    <w:rsid w:val="00747316"/>
    <w:rsid w:val="0074783D"/>
    <w:rsid w:val="00750255"/>
    <w:rsid w:val="00750A6C"/>
    <w:rsid w:val="00751D83"/>
    <w:rsid w:val="00754359"/>
    <w:rsid w:val="007547E5"/>
    <w:rsid w:val="00756504"/>
    <w:rsid w:val="007569EA"/>
    <w:rsid w:val="00756F76"/>
    <w:rsid w:val="00757201"/>
    <w:rsid w:val="00757B14"/>
    <w:rsid w:val="0076316C"/>
    <w:rsid w:val="00763C01"/>
    <w:rsid w:val="00763FAD"/>
    <w:rsid w:val="007642BB"/>
    <w:rsid w:val="007643AB"/>
    <w:rsid w:val="00764F36"/>
    <w:rsid w:val="007679B9"/>
    <w:rsid w:val="00767A83"/>
    <w:rsid w:val="00767B2E"/>
    <w:rsid w:val="00767C72"/>
    <w:rsid w:val="00770C13"/>
    <w:rsid w:val="00770F85"/>
    <w:rsid w:val="00771D84"/>
    <w:rsid w:val="00771DA0"/>
    <w:rsid w:val="007725F6"/>
    <w:rsid w:val="00772727"/>
    <w:rsid w:val="00772D94"/>
    <w:rsid w:val="00776572"/>
    <w:rsid w:val="0077738D"/>
    <w:rsid w:val="007774C2"/>
    <w:rsid w:val="007808F1"/>
    <w:rsid w:val="00781871"/>
    <w:rsid w:val="00783F22"/>
    <w:rsid w:val="00784745"/>
    <w:rsid w:val="00784CC4"/>
    <w:rsid w:val="00786098"/>
    <w:rsid w:val="00786EB8"/>
    <w:rsid w:val="00787D28"/>
    <w:rsid w:val="0079000C"/>
    <w:rsid w:val="00790D7B"/>
    <w:rsid w:val="00790D93"/>
    <w:rsid w:val="00791CD7"/>
    <w:rsid w:val="00791CED"/>
    <w:rsid w:val="007923B8"/>
    <w:rsid w:val="0079430D"/>
    <w:rsid w:val="0079697B"/>
    <w:rsid w:val="00796EBD"/>
    <w:rsid w:val="0079754C"/>
    <w:rsid w:val="007A0657"/>
    <w:rsid w:val="007A0A94"/>
    <w:rsid w:val="007A1292"/>
    <w:rsid w:val="007A1395"/>
    <w:rsid w:val="007A25CC"/>
    <w:rsid w:val="007A2E7C"/>
    <w:rsid w:val="007A331E"/>
    <w:rsid w:val="007A3BD0"/>
    <w:rsid w:val="007A644F"/>
    <w:rsid w:val="007B024C"/>
    <w:rsid w:val="007B07CA"/>
    <w:rsid w:val="007B0C19"/>
    <w:rsid w:val="007B0C6A"/>
    <w:rsid w:val="007B19CE"/>
    <w:rsid w:val="007B22C8"/>
    <w:rsid w:val="007B2303"/>
    <w:rsid w:val="007B4B46"/>
    <w:rsid w:val="007B63C3"/>
    <w:rsid w:val="007B668E"/>
    <w:rsid w:val="007B7C23"/>
    <w:rsid w:val="007C0255"/>
    <w:rsid w:val="007C09C8"/>
    <w:rsid w:val="007C0C22"/>
    <w:rsid w:val="007C13ED"/>
    <w:rsid w:val="007C1B90"/>
    <w:rsid w:val="007C2346"/>
    <w:rsid w:val="007C2707"/>
    <w:rsid w:val="007C2DD4"/>
    <w:rsid w:val="007C33CF"/>
    <w:rsid w:val="007C3543"/>
    <w:rsid w:val="007C44D2"/>
    <w:rsid w:val="007C49FB"/>
    <w:rsid w:val="007C50BB"/>
    <w:rsid w:val="007C608B"/>
    <w:rsid w:val="007C62E7"/>
    <w:rsid w:val="007C671E"/>
    <w:rsid w:val="007C6AA3"/>
    <w:rsid w:val="007C7457"/>
    <w:rsid w:val="007D115F"/>
    <w:rsid w:val="007D1CB4"/>
    <w:rsid w:val="007D2F37"/>
    <w:rsid w:val="007D3011"/>
    <w:rsid w:val="007D3195"/>
    <w:rsid w:val="007D3572"/>
    <w:rsid w:val="007D501A"/>
    <w:rsid w:val="007D53CD"/>
    <w:rsid w:val="007D6377"/>
    <w:rsid w:val="007D6528"/>
    <w:rsid w:val="007D699F"/>
    <w:rsid w:val="007D6C0A"/>
    <w:rsid w:val="007E0046"/>
    <w:rsid w:val="007E0697"/>
    <w:rsid w:val="007E10B8"/>
    <w:rsid w:val="007E10DE"/>
    <w:rsid w:val="007E1221"/>
    <w:rsid w:val="007E1635"/>
    <w:rsid w:val="007E3F65"/>
    <w:rsid w:val="007E4F3E"/>
    <w:rsid w:val="007E5253"/>
    <w:rsid w:val="007E57A5"/>
    <w:rsid w:val="007E5B0E"/>
    <w:rsid w:val="007E666A"/>
    <w:rsid w:val="007E681E"/>
    <w:rsid w:val="007E68F6"/>
    <w:rsid w:val="007E6EF9"/>
    <w:rsid w:val="007E7814"/>
    <w:rsid w:val="007E7C59"/>
    <w:rsid w:val="007E7EB3"/>
    <w:rsid w:val="007F0511"/>
    <w:rsid w:val="007F0624"/>
    <w:rsid w:val="007F123C"/>
    <w:rsid w:val="007F1FC9"/>
    <w:rsid w:val="007F2AE5"/>
    <w:rsid w:val="007F2B8F"/>
    <w:rsid w:val="007F49A4"/>
    <w:rsid w:val="007F4B32"/>
    <w:rsid w:val="007F4DCC"/>
    <w:rsid w:val="007F53A1"/>
    <w:rsid w:val="007F6AB0"/>
    <w:rsid w:val="00800A85"/>
    <w:rsid w:val="00801260"/>
    <w:rsid w:val="0080257D"/>
    <w:rsid w:val="008025AE"/>
    <w:rsid w:val="008027C9"/>
    <w:rsid w:val="0080375F"/>
    <w:rsid w:val="00803805"/>
    <w:rsid w:val="00803812"/>
    <w:rsid w:val="00803DC2"/>
    <w:rsid w:val="00803EA8"/>
    <w:rsid w:val="008040EC"/>
    <w:rsid w:val="008052B1"/>
    <w:rsid w:val="0080582D"/>
    <w:rsid w:val="00805D11"/>
    <w:rsid w:val="00805F72"/>
    <w:rsid w:val="00806F57"/>
    <w:rsid w:val="0080756C"/>
    <w:rsid w:val="00807B23"/>
    <w:rsid w:val="00810325"/>
    <w:rsid w:val="00811243"/>
    <w:rsid w:val="00811E3F"/>
    <w:rsid w:val="00811F87"/>
    <w:rsid w:val="0081220D"/>
    <w:rsid w:val="008131BE"/>
    <w:rsid w:val="008133B8"/>
    <w:rsid w:val="00813F88"/>
    <w:rsid w:val="00814B36"/>
    <w:rsid w:val="00815F59"/>
    <w:rsid w:val="008168D8"/>
    <w:rsid w:val="0081779F"/>
    <w:rsid w:val="00820807"/>
    <w:rsid w:val="00821833"/>
    <w:rsid w:val="00822392"/>
    <w:rsid w:val="00822C89"/>
    <w:rsid w:val="0082450E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532E"/>
    <w:rsid w:val="00835A02"/>
    <w:rsid w:val="00836E21"/>
    <w:rsid w:val="008372F5"/>
    <w:rsid w:val="008414B4"/>
    <w:rsid w:val="00841586"/>
    <w:rsid w:val="008422F6"/>
    <w:rsid w:val="008429CF"/>
    <w:rsid w:val="00842EC4"/>
    <w:rsid w:val="00844317"/>
    <w:rsid w:val="008446E2"/>
    <w:rsid w:val="0084489C"/>
    <w:rsid w:val="00844E0E"/>
    <w:rsid w:val="00845B40"/>
    <w:rsid w:val="00847E19"/>
    <w:rsid w:val="00850CD3"/>
    <w:rsid w:val="0085112C"/>
    <w:rsid w:val="00852FCF"/>
    <w:rsid w:val="008530FA"/>
    <w:rsid w:val="00853E73"/>
    <w:rsid w:val="00855F5F"/>
    <w:rsid w:val="0085720C"/>
    <w:rsid w:val="008576C9"/>
    <w:rsid w:val="008601A9"/>
    <w:rsid w:val="0086022A"/>
    <w:rsid w:val="0086157D"/>
    <w:rsid w:val="008622AA"/>
    <w:rsid w:val="00862649"/>
    <w:rsid w:val="0086268D"/>
    <w:rsid w:val="00862CF2"/>
    <w:rsid w:val="008638A1"/>
    <w:rsid w:val="00863971"/>
    <w:rsid w:val="00863AC3"/>
    <w:rsid w:val="00864635"/>
    <w:rsid w:val="008647FE"/>
    <w:rsid w:val="0086494C"/>
    <w:rsid w:val="00864D69"/>
    <w:rsid w:val="008651F9"/>
    <w:rsid w:val="0086538B"/>
    <w:rsid w:val="00865B0D"/>
    <w:rsid w:val="00865F82"/>
    <w:rsid w:val="008665DC"/>
    <w:rsid w:val="008671CF"/>
    <w:rsid w:val="00867652"/>
    <w:rsid w:val="00867756"/>
    <w:rsid w:val="00870DB6"/>
    <w:rsid w:val="008715B2"/>
    <w:rsid w:val="0087179D"/>
    <w:rsid w:val="00871B33"/>
    <w:rsid w:val="00871D88"/>
    <w:rsid w:val="00871DC0"/>
    <w:rsid w:val="008722E3"/>
    <w:rsid w:val="00872512"/>
    <w:rsid w:val="00872949"/>
    <w:rsid w:val="00872BBF"/>
    <w:rsid w:val="0087385E"/>
    <w:rsid w:val="00873EE6"/>
    <w:rsid w:val="00874597"/>
    <w:rsid w:val="00875D39"/>
    <w:rsid w:val="00875E8E"/>
    <w:rsid w:val="00876E49"/>
    <w:rsid w:val="00877167"/>
    <w:rsid w:val="0087781F"/>
    <w:rsid w:val="00880040"/>
    <w:rsid w:val="008801F9"/>
    <w:rsid w:val="00882431"/>
    <w:rsid w:val="008833F1"/>
    <w:rsid w:val="00883CD5"/>
    <w:rsid w:val="00884360"/>
    <w:rsid w:val="0088474E"/>
    <w:rsid w:val="00884ADD"/>
    <w:rsid w:val="008862EF"/>
    <w:rsid w:val="008873E2"/>
    <w:rsid w:val="00887874"/>
    <w:rsid w:val="0089043B"/>
    <w:rsid w:val="0089054E"/>
    <w:rsid w:val="008907FD"/>
    <w:rsid w:val="008920B9"/>
    <w:rsid w:val="00892887"/>
    <w:rsid w:val="008933E9"/>
    <w:rsid w:val="00893BB7"/>
    <w:rsid w:val="008941DB"/>
    <w:rsid w:val="008944F8"/>
    <w:rsid w:val="008954D5"/>
    <w:rsid w:val="00895C7B"/>
    <w:rsid w:val="00895E31"/>
    <w:rsid w:val="0089695D"/>
    <w:rsid w:val="0089712D"/>
    <w:rsid w:val="0089733D"/>
    <w:rsid w:val="008A07A8"/>
    <w:rsid w:val="008A0F8E"/>
    <w:rsid w:val="008A13B2"/>
    <w:rsid w:val="008A16EA"/>
    <w:rsid w:val="008A19CD"/>
    <w:rsid w:val="008A2F60"/>
    <w:rsid w:val="008A34D6"/>
    <w:rsid w:val="008A3DF9"/>
    <w:rsid w:val="008A3F08"/>
    <w:rsid w:val="008A547E"/>
    <w:rsid w:val="008A7254"/>
    <w:rsid w:val="008B0C2B"/>
    <w:rsid w:val="008B0D56"/>
    <w:rsid w:val="008B16E7"/>
    <w:rsid w:val="008B1A8B"/>
    <w:rsid w:val="008B2CE0"/>
    <w:rsid w:val="008B2E67"/>
    <w:rsid w:val="008B3959"/>
    <w:rsid w:val="008B3B2D"/>
    <w:rsid w:val="008B3BD2"/>
    <w:rsid w:val="008B3C40"/>
    <w:rsid w:val="008B4A65"/>
    <w:rsid w:val="008B50DF"/>
    <w:rsid w:val="008B6162"/>
    <w:rsid w:val="008B620C"/>
    <w:rsid w:val="008C04DF"/>
    <w:rsid w:val="008C0A35"/>
    <w:rsid w:val="008C0BD7"/>
    <w:rsid w:val="008C1897"/>
    <w:rsid w:val="008C1971"/>
    <w:rsid w:val="008C26A9"/>
    <w:rsid w:val="008C3168"/>
    <w:rsid w:val="008C3BC3"/>
    <w:rsid w:val="008C493B"/>
    <w:rsid w:val="008C5399"/>
    <w:rsid w:val="008C644C"/>
    <w:rsid w:val="008C6827"/>
    <w:rsid w:val="008C6B10"/>
    <w:rsid w:val="008C798F"/>
    <w:rsid w:val="008D0B45"/>
    <w:rsid w:val="008D1020"/>
    <w:rsid w:val="008D1CF0"/>
    <w:rsid w:val="008D2147"/>
    <w:rsid w:val="008D2CAF"/>
    <w:rsid w:val="008D3ACE"/>
    <w:rsid w:val="008D3C0D"/>
    <w:rsid w:val="008D3C88"/>
    <w:rsid w:val="008D51CC"/>
    <w:rsid w:val="008D67BB"/>
    <w:rsid w:val="008D6C14"/>
    <w:rsid w:val="008D76C3"/>
    <w:rsid w:val="008D7A55"/>
    <w:rsid w:val="008E0BE2"/>
    <w:rsid w:val="008E31A9"/>
    <w:rsid w:val="008E3F84"/>
    <w:rsid w:val="008E4DF0"/>
    <w:rsid w:val="008E4F95"/>
    <w:rsid w:val="008E78C3"/>
    <w:rsid w:val="008F1A30"/>
    <w:rsid w:val="008F1C6E"/>
    <w:rsid w:val="008F1DCA"/>
    <w:rsid w:val="008F2E3D"/>
    <w:rsid w:val="008F45C3"/>
    <w:rsid w:val="008F498F"/>
    <w:rsid w:val="008F4D52"/>
    <w:rsid w:val="008F4E41"/>
    <w:rsid w:val="008F58FA"/>
    <w:rsid w:val="008F6222"/>
    <w:rsid w:val="008F665E"/>
    <w:rsid w:val="009027FB"/>
    <w:rsid w:val="009029B0"/>
    <w:rsid w:val="009039B0"/>
    <w:rsid w:val="0090408D"/>
    <w:rsid w:val="00904757"/>
    <w:rsid w:val="00904E6B"/>
    <w:rsid w:val="00904FCB"/>
    <w:rsid w:val="00906104"/>
    <w:rsid w:val="009065A1"/>
    <w:rsid w:val="00906EEC"/>
    <w:rsid w:val="009113C8"/>
    <w:rsid w:val="00911D4E"/>
    <w:rsid w:val="00912980"/>
    <w:rsid w:val="00914204"/>
    <w:rsid w:val="00914306"/>
    <w:rsid w:val="00915C7E"/>
    <w:rsid w:val="0091653F"/>
    <w:rsid w:val="009166AF"/>
    <w:rsid w:val="00917862"/>
    <w:rsid w:val="009222F2"/>
    <w:rsid w:val="00922606"/>
    <w:rsid w:val="00922D31"/>
    <w:rsid w:val="0092559F"/>
    <w:rsid w:val="00925C6F"/>
    <w:rsid w:val="00926081"/>
    <w:rsid w:val="00931141"/>
    <w:rsid w:val="00932289"/>
    <w:rsid w:val="00932771"/>
    <w:rsid w:val="009329C3"/>
    <w:rsid w:val="009334D7"/>
    <w:rsid w:val="00935224"/>
    <w:rsid w:val="00935665"/>
    <w:rsid w:val="00935B30"/>
    <w:rsid w:val="00936A4E"/>
    <w:rsid w:val="009370ED"/>
    <w:rsid w:val="00937108"/>
    <w:rsid w:val="0094038F"/>
    <w:rsid w:val="00940E27"/>
    <w:rsid w:val="00941580"/>
    <w:rsid w:val="00941587"/>
    <w:rsid w:val="00942564"/>
    <w:rsid w:val="00942A64"/>
    <w:rsid w:val="00943006"/>
    <w:rsid w:val="00943E7E"/>
    <w:rsid w:val="00944E0C"/>
    <w:rsid w:val="0094558E"/>
    <w:rsid w:val="00945998"/>
    <w:rsid w:val="00946C48"/>
    <w:rsid w:val="00946EFF"/>
    <w:rsid w:val="00946F6E"/>
    <w:rsid w:val="00947333"/>
    <w:rsid w:val="009474C2"/>
    <w:rsid w:val="00947A55"/>
    <w:rsid w:val="00947A98"/>
    <w:rsid w:val="00947D26"/>
    <w:rsid w:val="009502E1"/>
    <w:rsid w:val="0095083A"/>
    <w:rsid w:val="009508C3"/>
    <w:rsid w:val="00950D81"/>
    <w:rsid w:val="009526D6"/>
    <w:rsid w:val="009526EF"/>
    <w:rsid w:val="00953F58"/>
    <w:rsid w:val="009543EB"/>
    <w:rsid w:val="00956966"/>
    <w:rsid w:val="009571D8"/>
    <w:rsid w:val="00957C86"/>
    <w:rsid w:val="0096019A"/>
    <w:rsid w:val="00960F15"/>
    <w:rsid w:val="00961A98"/>
    <w:rsid w:val="009623AB"/>
    <w:rsid w:val="00963456"/>
    <w:rsid w:val="0096359D"/>
    <w:rsid w:val="0096378F"/>
    <w:rsid w:val="00964131"/>
    <w:rsid w:val="00964206"/>
    <w:rsid w:val="00965708"/>
    <w:rsid w:val="00965834"/>
    <w:rsid w:val="00965871"/>
    <w:rsid w:val="00965E26"/>
    <w:rsid w:val="0096643C"/>
    <w:rsid w:val="0096769E"/>
    <w:rsid w:val="009679AC"/>
    <w:rsid w:val="00967E05"/>
    <w:rsid w:val="00970A6B"/>
    <w:rsid w:val="00971154"/>
    <w:rsid w:val="009718B3"/>
    <w:rsid w:val="00972EC5"/>
    <w:rsid w:val="00973586"/>
    <w:rsid w:val="00973A7A"/>
    <w:rsid w:val="00973C29"/>
    <w:rsid w:val="00973E59"/>
    <w:rsid w:val="009758E3"/>
    <w:rsid w:val="0097601C"/>
    <w:rsid w:val="009763C4"/>
    <w:rsid w:val="00976460"/>
    <w:rsid w:val="00977A6B"/>
    <w:rsid w:val="00977DC2"/>
    <w:rsid w:val="009803F1"/>
    <w:rsid w:val="009807B4"/>
    <w:rsid w:val="00983DFB"/>
    <w:rsid w:val="009844F7"/>
    <w:rsid w:val="00985FE7"/>
    <w:rsid w:val="00986029"/>
    <w:rsid w:val="009870D9"/>
    <w:rsid w:val="009871C9"/>
    <w:rsid w:val="0099079E"/>
    <w:rsid w:val="00991F5D"/>
    <w:rsid w:val="0099281E"/>
    <w:rsid w:val="009930B9"/>
    <w:rsid w:val="009934E2"/>
    <w:rsid w:val="00995FFD"/>
    <w:rsid w:val="00996A15"/>
    <w:rsid w:val="009A0514"/>
    <w:rsid w:val="009A2033"/>
    <w:rsid w:val="009A28B6"/>
    <w:rsid w:val="009A2C08"/>
    <w:rsid w:val="009A3484"/>
    <w:rsid w:val="009A35A6"/>
    <w:rsid w:val="009A45B0"/>
    <w:rsid w:val="009A5289"/>
    <w:rsid w:val="009A5F58"/>
    <w:rsid w:val="009A5F9A"/>
    <w:rsid w:val="009A6A6F"/>
    <w:rsid w:val="009A71AF"/>
    <w:rsid w:val="009A73C3"/>
    <w:rsid w:val="009A7C3E"/>
    <w:rsid w:val="009B1AD4"/>
    <w:rsid w:val="009B1B69"/>
    <w:rsid w:val="009B1D67"/>
    <w:rsid w:val="009B2734"/>
    <w:rsid w:val="009B5268"/>
    <w:rsid w:val="009B5A67"/>
    <w:rsid w:val="009B5F0E"/>
    <w:rsid w:val="009B7E7F"/>
    <w:rsid w:val="009C0036"/>
    <w:rsid w:val="009C0336"/>
    <w:rsid w:val="009C137B"/>
    <w:rsid w:val="009C1772"/>
    <w:rsid w:val="009C17DA"/>
    <w:rsid w:val="009C1F1C"/>
    <w:rsid w:val="009C2623"/>
    <w:rsid w:val="009C4409"/>
    <w:rsid w:val="009C470D"/>
    <w:rsid w:val="009C590A"/>
    <w:rsid w:val="009C638B"/>
    <w:rsid w:val="009C6637"/>
    <w:rsid w:val="009C7AEF"/>
    <w:rsid w:val="009D21B9"/>
    <w:rsid w:val="009D29E9"/>
    <w:rsid w:val="009D3626"/>
    <w:rsid w:val="009D443F"/>
    <w:rsid w:val="009D5B18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36A5"/>
    <w:rsid w:val="009E41A0"/>
    <w:rsid w:val="009E4CFF"/>
    <w:rsid w:val="009E5B74"/>
    <w:rsid w:val="009E5ED0"/>
    <w:rsid w:val="009E644A"/>
    <w:rsid w:val="009E7C14"/>
    <w:rsid w:val="009F2D3D"/>
    <w:rsid w:val="009F419C"/>
    <w:rsid w:val="009F43E0"/>
    <w:rsid w:val="009F49B2"/>
    <w:rsid w:val="009F51B7"/>
    <w:rsid w:val="009F58C5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065DA"/>
    <w:rsid w:val="00A1067D"/>
    <w:rsid w:val="00A10938"/>
    <w:rsid w:val="00A12068"/>
    <w:rsid w:val="00A12A7C"/>
    <w:rsid w:val="00A1330E"/>
    <w:rsid w:val="00A14F1F"/>
    <w:rsid w:val="00A15D7C"/>
    <w:rsid w:val="00A160DC"/>
    <w:rsid w:val="00A16688"/>
    <w:rsid w:val="00A1791D"/>
    <w:rsid w:val="00A203CB"/>
    <w:rsid w:val="00A22822"/>
    <w:rsid w:val="00A26C1E"/>
    <w:rsid w:val="00A30B98"/>
    <w:rsid w:val="00A31884"/>
    <w:rsid w:val="00A33A47"/>
    <w:rsid w:val="00A33AEA"/>
    <w:rsid w:val="00A33CFB"/>
    <w:rsid w:val="00A34481"/>
    <w:rsid w:val="00A34910"/>
    <w:rsid w:val="00A34B6C"/>
    <w:rsid w:val="00A35109"/>
    <w:rsid w:val="00A356F4"/>
    <w:rsid w:val="00A378AB"/>
    <w:rsid w:val="00A37FBB"/>
    <w:rsid w:val="00A40131"/>
    <w:rsid w:val="00A402A1"/>
    <w:rsid w:val="00A41D8A"/>
    <w:rsid w:val="00A43606"/>
    <w:rsid w:val="00A44175"/>
    <w:rsid w:val="00A44B29"/>
    <w:rsid w:val="00A44D8F"/>
    <w:rsid w:val="00A45C40"/>
    <w:rsid w:val="00A45E9A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62CA"/>
    <w:rsid w:val="00A56787"/>
    <w:rsid w:val="00A5680C"/>
    <w:rsid w:val="00A5694E"/>
    <w:rsid w:val="00A571AE"/>
    <w:rsid w:val="00A571FE"/>
    <w:rsid w:val="00A575B4"/>
    <w:rsid w:val="00A5796A"/>
    <w:rsid w:val="00A60395"/>
    <w:rsid w:val="00A60929"/>
    <w:rsid w:val="00A61063"/>
    <w:rsid w:val="00A61485"/>
    <w:rsid w:val="00A61B26"/>
    <w:rsid w:val="00A61D1D"/>
    <w:rsid w:val="00A622F0"/>
    <w:rsid w:val="00A6287E"/>
    <w:rsid w:val="00A633A2"/>
    <w:rsid w:val="00A63507"/>
    <w:rsid w:val="00A6363C"/>
    <w:rsid w:val="00A65280"/>
    <w:rsid w:val="00A65624"/>
    <w:rsid w:val="00A66204"/>
    <w:rsid w:val="00A670E3"/>
    <w:rsid w:val="00A71EFB"/>
    <w:rsid w:val="00A73BE1"/>
    <w:rsid w:val="00A743AB"/>
    <w:rsid w:val="00A7710A"/>
    <w:rsid w:val="00A77212"/>
    <w:rsid w:val="00A77C2C"/>
    <w:rsid w:val="00A80062"/>
    <w:rsid w:val="00A80F27"/>
    <w:rsid w:val="00A81B03"/>
    <w:rsid w:val="00A82326"/>
    <w:rsid w:val="00A82683"/>
    <w:rsid w:val="00A82B55"/>
    <w:rsid w:val="00A82C68"/>
    <w:rsid w:val="00A84D49"/>
    <w:rsid w:val="00A84E28"/>
    <w:rsid w:val="00A856EB"/>
    <w:rsid w:val="00A875E3"/>
    <w:rsid w:val="00A87694"/>
    <w:rsid w:val="00A9022E"/>
    <w:rsid w:val="00A9079C"/>
    <w:rsid w:val="00A90C0D"/>
    <w:rsid w:val="00A90FFB"/>
    <w:rsid w:val="00A9209F"/>
    <w:rsid w:val="00A920D5"/>
    <w:rsid w:val="00A9235A"/>
    <w:rsid w:val="00A93E1B"/>
    <w:rsid w:val="00A94DD9"/>
    <w:rsid w:val="00A95861"/>
    <w:rsid w:val="00A979B1"/>
    <w:rsid w:val="00A97DA8"/>
    <w:rsid w:val="00AA01D8"/>
    <w:rsid w:val="00AA0AD4"/>
    <w:rsid w:val="00AA1165"/>
    <w:rsid w:val="00AA14D9"/>
    <w:rsid w:val="00AA2B53"/>
    <w:rsid w:val="00AA3467"/>
    <w:rsid w:val="00AA3F31"/>
    <w:rsid w:val="00AA437A"/>
    <w:rsid w:val="00AA4625"/>
    <w:rsid w:val="00AA6178"/>
    <w:rsid w:val="00AA68D8"/>
    <w:rsid w:val="00AA6BB6"/>
    <w:rsid w:val="00AA7D57"/>
    <w:rsid w:val="00AB02E9"/>
    <w:rsid w:val="00AB10EA"/>
    <w:rsid w:val="00AB16B3"/>
    <w:rsid w:val="00AB1F1A"/>
    <w:rsid w:val="00AB267F"/>
    <w:rsid w:val="00AB2EE7"/>
    <w:rsid w:val="00AB33AA"/>
    <w:rsid w:val="00AB3F0D"/>
    <w:rsid w:val="00AB4639"/>
    <w:rsid w:val="00AB5488"/>
    <w:rsid w:val="00AB5942"/>
    <w:rsid w:val="00AB6007"/>
    <w:rsid w:val="00AB69E1"/>
    <w:rsid w:val="00AB6E69"/>
    <w:rsid w:val="00AC00D2"/>
    <w:rsid w:val="00AC0AAD"/>
    <w:rsid w:val="00AC2155"/>
    <w:rsid w:val="00AC36D1"/>
    <w:rsid w:val="00AC4F34"/>
    <w:rsid w:val="00AC50BC"/>
    <w:rsid w:val="00AC5FBE"/>
    <w:rsid w:val="00AC6104"/>
    <w:rsid w:val="00AC69E8"/>
    <w:rsid w:val="00AC6EC2"/>
    <w:rsid w:val="00AC6FC6"/>
    <w:rsid w:val="00AD0478"/>
    <w:rsid w:val="00AD0DE9"/>
    <w:rsid w:val="00AD0F71"/>
    <w:rsid w:val="00AD2971"/>
    <w:rsid w:val="00AD326B"/>
    <w:rsid w:val="00AD395F"/>
    <w:rsid w:val="00AD41CE"/>
    <w:rsid w:val="00AD4AD5"/>
    <w:rsid w:val="00AD5FE2"/>
    <w:rsid w:val="00AE3756"/>
    <w:rsid w:val="00AE3A63"/>
    <w:rsid w:val="00AE4572"/>
    <w:rsid w:val="00AE5319"/>
    <w:rsid w:val="00AE53FF"/>
    <w:rsid w:val="00AE5435"/>
    <w:rsid w:val="00AE749F"/>
    <w:rsid w:val="00AE7DED"/>
    <w:rsid w:val="00AF0166"/>
    <w:rsid w:val="00AF1261"/>
    <w:rsid w:val="00AF2255"/>
    <w:rsid w:val="00AF2816"/>
    <w:rsid w:val="00AF2B40"/>
    <w:rsid w:val="00AF3080"/>
    <w:rsid w:val="00AF3ABE"/>
    <w:rsid w:val="00AF5615"/>
    <w:rsid w:val="00AF6959"/>
    <w:rsid w:val="00AF7408"/>
    <w:rsid w:val="00AF7F9A"/>
    <w:rsid w:val="00B00520"/>
    <w:rsid w:val="00B00F8E"/>
    <w:rsid w:val="00B014D0"/>
    <w:rsid w:val="00B020E0"/>
    <w:rsid w:val="00B02124"/>
    <w:rsid w:val="00B0226D"/>
    <w:rsid w:val="00B02BEC"/>
    <w:rsid w:val="00B02CD1"/>
    <w:rsid w:val="00B03CB0"/>
    <w:rsid w:val="00B041A9"/>
    <w:rsid w:val="00B0465E"/>
    <w:rsid w:val="00B04F0C"/>
    <w:rsid w:val="00B04FE3"/>
    <w:rsid w:val="00B060CC"/>
    <w:rsid w:val="00B06363"/>
    <w:rsid w:val="00B06BA8"/>
    <w:rsid w:val="00B07B44"/>
    <w:rsid w:val="00B07BE6"/>
    <w:rsid w:val="00B07E7C"/>
    <w:rsid w:val="00B10003"/>
    <w:rsid w:val="00B10A7B"/>
    <w:rsid w:val="00B10BBD"/>
    <w:rsid w:val="00B1199E"/>
    <w:rsid w:val="00B1218F"/>
    <w:rsid w:val="00B129B3"/>
    <w:rsid w:val="00B13262"/>
    <w:rsid w:val="00B1340D"/>
    <w:rsid w:val="00B135A4"/>
    <w:rsid w:val="00B14AC6"/>
    <w:rsid w:val="00B14C20"/>
    <w:rsid w:val="00B14E56"/>
    <w:rsid w:val="00B15006"/>
    <w:rsid w:val="00B156A8"/>
    <w:rsid w:val="00B16238"/>
    <w:rsid w:val="00B168B5"/>
    <w:rsid w:val="00B169D1"/>
    <w:rsid w:val="00B173B2"/>
    <w:rsid w:val="00B20164"/>
    <w:rsid w:val="00B202C7"/>
    <w:rsid w:val="00B20AFD"/>
    <w:rsid w:val="00B2101D"/>
    <w:rsid w:val="00B210D6"/>
    <w:rsid w:val="00B23F8B"/>
    <w:rsid w:val="00B251AB"/>
    <w:rsid w:val="00B259B3"/>
    <w:rsid w:val="00B25B73"/>
    <w:rsid w:val="00B276A4"/>
    <w:rsid w:val="00B27724"/>
    <w:rsid w:val="00B27905"/>
    <w:rsid w:val="00B27E61"/>
    <w:rsid w:val="00B30F3D"/>
    <w:rsid w:val="00B32CE4"/>
    <w:rsid w:val="00B33EA5"/>
    <w:rsid w:val="00B33F5C"/>
    <w:rsid w:val="00B340AB"/>
    <w:rsid w:val="00B36B18"/>
    <w:rsid w:val="00B36C69"/>
    <w:rsid w:val="00B37938"/>
    <w:rsid w:val="00B37AAD"/>
    <w:rsid w:val="00B412BD"/>
    <w:rsid w:val="00B419E4"/>
    <w:rsid w:val="00B432A0"/>
    <w:rsid w:val="00B44753"/>
    <w:rsid w:val="00B44E00"/>
    <w:rsid w:val="00B462A7"/>
    <w:rsid w:val="00B4738B"/>
    <w:rsid w:val="00B47CC4"/>
    <w:rsid w:val="00B50729"/>
    <w:rsid w:val="00B517F7"/>
    <w:rsid w:val="00B51AE9"/>
    <w:rsid w:val="00B52AFC"/>
    <w:rsid w:val="00B52B41"/>
    <w:rsid w:val="00B52C97"/>
    <w:rsid w:val="00B52EFE"/>
    <w:rsid w:val="00B535A3"/>
    <w:rsid w:val="00B5489B"/>
    <w:rsid w:val="00B55FA3"/>
    <w:rsid w:val="00B568B8"/>
    <w:rsid w:val="00B56F42"/>
    <w:rsid w:val="00B570B9"/>
    <w:rsid w:val="00B5715D"/>
    <w:rsid w:val="00B607A0"/>
    <w:rsid w:val="00B60DCA"/>
    <w:rsid w:val="00B61824"/>
    <w:rsid w:val="00B62BAE"/>
    <w:rsid w:val="00B63483"/>
    <w:rsid w:val="00B63660"/>
    <w:rsid w:val="00B63C73"/>
    <w:rsid w:val="00B6708C"/>
    <w:rsid w:val="00B672B3"/>
    <w:rsid w:val="00B67603"/>
    <w:rsid w:val="00B67C5C"/>
    <w:rsid w:val="00B70404"/>
    <w:rsid w:val="00B70995"/>
    <w:rsid w:val="00B713FD"/>
    <w:rsid w:val="00B7335B"/>
    <w:rsid w:val="00B73439"/>
    <w:rsid w:val="00B75204"/>
    <w:rsid w:val="00B76B5C"/>
    <w:rsid w:val="00B76DB6"/>
    <w:rsid w:val="00B77545"/>
    <w:rsid w:val="00B775B0"/>
    <w:rsid w:val="00B775E5"/>
    <w:rsid w:val="00B77DBF"/>
    <w:rsid w:val="00B810DF"/>
    <w:rsid w:val="00B81983"/>
    <w:rsid w:val="00B81E90"/>
    <w:rsid w:val="00B81FBB"/>
    <w:rsid w:val="00B827FD"/>
    <w:rsid w:val="00B82B62"/>
    <w:rsid w:val="00B85CD7"/>
    <w:rsid w:val="00B865AE"/>
    <w:rsid w:val="00B8706B"/>
    <w:rsid w:val="00B902B9"/>
    <w:rsid w:val="00B90A68"/>
    <w:rsid w:val="00B91319"/>
    <w:rsid w:val="00B91E6E"/>
    <w:rsid w:val="00B929CF"/>
    <w:rsid w:val="00B92C59"/>
    <w:rsid w:val="00B93AD1"/>
    <w:rsid w:val="00B94017"/>
    <w:rsid w:val="00B943EA"/>
    <w:rsid w:val="00B95BFE"/>
    <w:rsid w:val="00B961CB"/>
    <w:rsid w:val="00B96C22"/>
    <w:rsid w:val="00B972D3"/>
    <w:rsid w:val="00B978A0"/>
    <w:rsid w:val="00BA0098"/>
    <w:rsid w:val="00BA036D"/>
    <w:rsid w:val="00BA0B9F"/>
    <w:rsid w:val="00BA1705"/>
    <w:rsid w:val="00BA1EB7"/>
    <w:rsid w:val="00BA2132"/>
    <w:rsid w:val="00BA22D3"/>
    <w:rsid w:val="00BA2954"/>
    <w:rsid w:val="00BA2AC3"/>
    <w:rsid w:val="00BA3C5E"/>
    <w:rsid w:val="00BA4295"/>
    <w:rsid w:val="00BA59CC"/>
    <w:rsid w:val="00BA5B58"/>
    <w:rsid w:val="00BA728C"/>
    <w:rsid w:val="00BA73D4"/>
    <w:rsid w:val="00BA76BB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399E"/>
    <w:rsid w:val="00BB4094"/>
    <w:rsid w:val="00BB4389"/>
    <w:rsid w:val="00BB5F6F"/>
    <w:rsid w:val="00BB60D0"/>
    <w:rsid w:val="00BB611F"/>
    <w:rsid w:val="00BB61BE"/>
    <w:rsid w:val="00BB64A9"/>
    <w:rsid w:val="00BB76D3"/>
    <w:rsid w:val="00BC0195"/>
    <w:rsid w:val="00BC2797"/>
    <w:rsid w:val="00BC2DF0"/>
    <w:rsid w:val="00BC4227"/>
    <w:rsid w:val="00BC485B"/>
    <w:rsid w:val="00BC4916"/>
    <w:rsid w:val="00BC50EF"/>
    <w:rsid w:val="00BC6269"/>
    <w:rsid w:val="00BC6EAE"/>
    <w:rsid w:val="00BC73E9"/>
    <w:rsid w:val="00BC76B1"/>
    <w:rsid w:val="00BD0E59"/>
    <w:rsid w:val="00BD1366"/>
    <w:rsid w:val="00BD1656"/>
    <w:rsid w:val="00BD18CC"/>
    <w:rsid w:val="00BD1B4D"/>
    <w:rsid w:val="00BD24A6"/>
    <w:rsid w:val="00BD29F5"/>
    <w:rsid w:val="00BD3419"/>
    <w:rsid w:val="00BD39EC"/>
    <w:rsid w:val="00BD43E5"/>
    <w:rsid w:val="00BD512A"/>
    <w:rsid w:val="00BD59E3"/>
    <w:rsid w:val="00BD672B"/>
    <w:rsid w:val="00BD6734"/>
    <w:rsid w:val="00BD7C76"/>
    <w:rsid w:val="00BD7FD7"/>
    <w:rsid w:val="00BE0315"/>
    <w:rsid w:val="00BE05F0"/>
    <w:rsid w:val="00BE08D5"/>
    <w:rsid w:val="00BE0D73"/>
    <w:rsid w:val="00BE1772"/>
    <w:rsid w:val="00BE1B20"/>
    <w:rsid w:val="00BE1DEB"/>
    <w:rsid w:val="00BE44F2"/>
    <w:rsid w:val="00BE53E5"/>
    <w:rsid w:val="00BE66B9"/>
    <w:rsid w:val="00BF0E8E"/>
    <w:rsid w:val="00BF17C6"/>
    <w:rsid w:val="00BF1A7F"/>
    <w:rsid w:val="00BF50D3"/>
    <w:rsid w:val="00BF5324"/>
    <w:rsid w:val="00BF5652"/>
    <w:rsid w:val="00BF577F"/>
    <w:rsid w:val="00BF61E6"/>
    <w:rsid w:val="00BF7266"/>
    <w:rsid w:val="00C00F37"/>
    <w:rsid w:val="00C01947"/>
    <w:rsid w:val="00C01C4D"/>
    <w:rsid w:val="00C0247E"/>
    <w:rsid w:val="00C02E19"/>
    <w:rsid w:val="00C03F48"/>
    <w:rsid w:val="00C03F51"/>
    <w:rsid w:val="00C0422A"/>
    <w:rsid w:val="00C05C5B"/>
    <w:rsid w:val="00C05DDE"/>
    <w:rsid w:val="00C06812"/>
    <w:rsid w:val="00C070BF"/>
    <w:rsid w:val="00C10638"/>
    <w:rsid w:val="00C10CC7"/>
    <w:rsid w:val="00C1112B"/>
    <w:rsid w:val="00C11F38"/>
    <w:rsid w:val="00C13225"/>
    <w:rsid w:val="00C149DC"/>
    <w:rsid w:val="00C14C86"/>
    <w:rsid w:val="00C150EB"/>
    <w:rsid w:val="00C15E5C"/>
    <w:rsid w:val="00C201B7"/>
    <w:rsid w:val="00C20227"/>
    <w:rsid w:val="00C2039E"/>
    <w:rsid w:val="00C20514"/>
    <w:rsid w:val="00C20529"/>
    <w:rsid w:val="00C21875"/>
    <w:rsid w:val="00C2265F"/>
    <w:rsid w:val="00C22916"/>
    <w:rsid w:val="00C229F8"/>
    <w:rsid w:val="00C23CF8"/>
    <w:rsid w:val="00C25BA5"/>
    <w:rsid w:val="00C2683D"/>
    <w:rsid w:val="00C270A4"/>
    <w:rsid w:val="00C27BB6"/>
    <w:rsid w:val="00C30796"/>
    <w:rsid w:val="00C30AB0"/>
    <w:rsid w:val="00C322F1"/>
    <w:rsid w:val="00C33284"/>
    <w:rsid w:val="00C368B3"/>
    <w:rsid w:val="00C36FEF"/>
    <w:rsid w:val="00C37066"/>
    <w:rsid w:val="00C371FA"/>
    <w:rsid w:val="00C40FFC"/>
    <w:rsid w:val="00C41480"/>
    <w:rsid w:val="00C431D6"/>
    <w:rsid w:val="00C439B8"/>
    <w:rsid w:val="00C445C2"/>
    <w:rsid w:val="00C455D3"/>
    <w:rsid w:val="00C45B88"/>
    <w:rsid w:val="00C46492"/>
    <w:rsid w:val="00C46F61"/>
    <w:rsid w:val="00C47BB2"/>
    <w:rsid w:val="00C50F0D"/>
    <w:rsid w:val="00C51C28"/>
    <w:rsid w:val="00C52DB8"/>
    <w:rsid w:val="00C53456"/>
    <w:rsid w:val="00C54A67"/>
    <w:rsid w:val="00C55CCA"/>
    <w:rsid w:val="00C55E36"/>
    <w:rsid w:val="00C60C2D"/>
    <w:rsid w:val="00C611EF"/>
    <w:rsid w:val="00C61D31"/>
    <w:rsid w:val="00C61E0E"/>
    <w:rsid w:val="00C62E53"/>
    <w:rsid w:val="00C62FB0"/>
    <w:rsid w:val="00C6314F"/>
    <w:rsid w:val="00C6652E"/>
    <w:rsid w:val="00C66B6B"/>
    <w:rsid w:val="00C677D8"/>
    <w:rsid w:val="00C67F26"/>
    <w:rsid w:val="00C70043"/>
    <w:rsid w:val="00C701C8"/>
    <w:rsid w:val="00C70D08"/>
    <w:rsid w:val="00C71208"/>
    <w:rsid w:val="00C71EE7"/>
    <w:rsid w:val="00C72B5A"/>
    <w:rsid w:val="00C73861"/>
    <w:rsid w:val="00C7432C"/>
    <w:rsid w:val="00C75173"/>
    <w:rsid w:val="00C75791"/>
    <w:rsid w:val="00C75808"/>
    <w:rsid w:val="00C76304"/>
    <w:rsid w:val="00C769B0"/>
    <w:rsid w:val="00C76DC6"/>
    <w:rsid w:val="00C7762E"/>
    <w:rsid w:val="00C77AEC"/>
    <w:rsid w:val="00C807A2"/>
    <w:rsid w:val="00C822D8"/>
    <w:rsid w:val="00C8352A"/>
    <w:rsid w:val="00C84084"/>
    <w:rsid w:val="00C8471E"/>
    <w:rsid w:val="00C8473B"/>
    <w:rsid w:val="00C84955"/>
    <w:rsid w:val="00C85D01"/>
    <w:rsid w:val="00C86467"/>
    <w:rsid w:val="00C87214"/>
    <w:rsid w:val="00C91A3F"/>
    <w:rsid w:val="00C92316"/>
    <w:rsid w:val="00C92547"/>
    <w:rsid w:val="00C9321D"/>
    <w:rsid w:val="00C94051"/>
    <w:rsid w:val="00C95C72"/>
    <w:rsid w:val="00C962B5"/>
    <w:rsid w:val="00C96B86"/>
    <w:rsid w:val="00C96E8D"/>
    <w:rsid w:val="00C97254"/>
    <w:rsid w:val="00C97DF7"/>
    <w:rsid w:val="00CA0AEE"/>
    <w:rsid w:val="00CA1A6A"/>
    <w:rsid w:val="00CA20A3"/>
    <w:rsid w:val="00CA2D5B"/>
    <w:rsid w:val="00CA30D5"/>
    <w:rsid w:val="00CA3B64"/>
    <w:rsid w:val="00CA6108"/>
    <w:rsid w:val="00CA6356"/>
    <w:rsid w:val="00CA7A20"/>
    <w:rsid w:val="00CB04DD"/>
    <w:rsid w:val="00CB0F57"/>
    <w:rsid w:val="00CB1449"/>
    <w:rsid w:val="00CB21E2"/>
    <w:rsid w:val="00CB4E57"/>
    <w:rsid w:val="00CB5F4D"/>
    <w:rsid w:val="00CB6EAE"/>
    <w:rsid w:val="00CB7127"/>
    <w:rsid w:val="00CB766B"/>
    <w:rsid w:val="00CB7C04"/>
    <w:rsid w:val="00CB7E10"/>
    <w:rsid w:val="00CC0DEB"/>
    <w:rsid w:val="00CC1F0F"/>
    <w:rsid w:val="00CC22C2"/>
    <w:rsid w:val="00CC2759"/>
    <w:rsid w:val="00CC356D"/>
    <w:rsid w:val="00CC52D2"/>
    <w:rsid w:val="00CC7A24"/>
    <w:rsid w:val="00CC7E87"/>
    <w:rsid w:val="00CD109D"/>
    <w:rsid w:val="00CD1B1D"/>
    <w:rsid w:val="00CD1E9D"/>
    <w:rsid w:val="00CD4041"/>
    <w:rsid w:val="00CD461B"/>
    <w:rsid w:val="00CD57BE"/>
    <w:rsid w:val="00CD661E"/>
    <w:rsid w:val="00CD6ABB"/>
    <w:rsid w:val="00CE031E"/>
    <w:rsid w:val="00CE158F"/>
    <w:rsid w:val="00CE1872"/>
    <w:rsid w:val="00CE1CEE"/>
    <w:rsid w:val="00CE2661"/>
    <w:rsid w:val="00CE350A"/>
    <w:rsid w:val="00CE3A36"/>
    <w:rsid w:val="00CE3AFA"/>
    <w:rsid w:val="00CE42C6"/>
    <w:rsid w:val="00CE5352"/>
    <w:rsid w:val="00CE5813"/>
    <w:rsid w:val="00CE5CF2"/>
    <w:rsid w:val="00CE7F9D"/>
    <w:rsid w:val="00CF0DEC"/>
    <w:rsid w:val="00CF126F"/>
    <w:rsid w:val="00CF2BA1"/>
    <w:rsid w:val="00CF3ECF"/>
    <w:rsid w:val="00CF3EDB"/>
    <w:rsid w:val="00CF467E"/>
    <w:rsid w:val="00CF476A"/>
    <w:rsid w:val="00CF54F1"/>
    <w:rsid w:val="00CF5873"/>
    <w:rsid w:val="00CF643D"/>
    <w:rsid w:val="00CF7724"/>
    <w:rsid w:val="00D000EB"/>
    <w:rsid w:val="00D00202"/>
    <w:rsid w:val="00D00862"/>
    <w:rsid w:val="00D00A5D"/>
    <w:rsid w:val="00D00A87"/>
    <w:rsid w:val="00D01045"/>
    <w:rsid w:val="00D01DD5"/>
    <w:rsid w:val="00D02227"/>
    <w:rsid w:val="00D0267A"/>
    <w:rsid w:val="00D027C2"/>
    <w:rsid w:val="00D02F2F"/>
    <w:rsid w:val="00D03329"/>
    <w:rsid w:val="00D04533"/>
    <w:rsid w:val="00D04940"/>
    <w:rsid w:val="00D05E5A"/>
    <w:rsid w:val="00D06535"/>
    <w:rsid w:val="00D06D93"/>
    <w:rsid w:val="00D07B0D"/>
    <w:rsid w:val="00D10A99"/>
    <w:rsid w:val="00D10D1C"/>
    <w:rsid w:val="00D1160E"/>
    <w:rsid w:val="00D1305C"/>
    <w:rsid w:val="00D13087"/>
    <w:rsid w:val="00D13A97"/>
    <w:rsid w:val="00D149C7"/>
    <w:rsid w:val="00D16FA0"/>
    <w:rsid w:val="00D2017F"/>
    <w:rsid w:val="00D21DAB"/>
    <w:rsid w:val="00D222F1"/>
    <w:rsid w:val="00D22940"/>
    <w:rsid w:val="00D23974"/>
    <w:rsid w:val="00D24E2E"/>
    <w:rsid w:val="00D2519A"/>
    <w:rsid w:val="00D25507"/>
    <w:rsid w:val="00D268A9"/>
    <w:rsid w:val="00D26D1E"/>
    <w:rsid w:val="00D26DCE"/>
    <w:rsid w:val="00D27859"/>
    <w:rsid w:val="00D27A0C"/>
    <w:rsid w:val="00D27CE3"/>
    <w:rsid w:val="00D27DF5"/>
    <w:rsid w:val="00D3078D"/>
    <w:rsid w:val="00D311E0"/>
    <w:rsid w:val="00D3163F"/>
    <w:rsid w:val="00D32A91"/>
    <w:rsid w:val="00D3316C"/>
    <w:rsid w:val="00D337BB"/>
    <w:rsid w:val="00D33B88"/>
    <w:rsid w:val="00D34138"/>
    <w:rsid w:val="00D34430"/>
    <w:rsid w:val="00D36606"/>
    <w:rsid w:val="00D36816"/>
    <w:rsid w:val="00D36CD7"/>
    <w:rsid w:val="00D36ED9"/>
    <w:rsid w:val="00D4101D"/>
    <w:rsid w:val="00D41747"/>
    <w:rsid w:val="00D436BE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22D8"/>
    <w:rsid w:val="00D52D89"/>
    <w:rsid w:val="00D53BB2"/>
    <w:rsid w:val="00D54174"/>
    <w:rsid w:val="00D54419"/>
    <w:rsid w:val="00D54759"/>
    <w:rsid w:val="00D5491C"/>
    <w:rsid w:val="00D54D5A"/>
    <w:rsid w:val="00D554E8"/>
    <w:rsid w:val="00D5593B"/>
    <w:rsid w:val="00D5657D"/>
    <w:rsid w:val="00D569C8"/>
    <w:rsid w:val="00D57185"/>
    <w:rsid w:val="00D5748E"/>
    <w:rsid w:val="00D577C3"/>
    <w:rsid w:val="00D60B39"/>
    <w:rsid w:val="00D60DE7"/>
    <w:rsid w:val="00D612A9"/>
    <w:rsid w:val="00D617CA"/>
    <w:rsid w:val="00D61CE2"/>
    <w:rsid w:val="00D61E63"/>
    <w:rsid w:val="00D6201F"/>
    <w:rsid w:val="00D63253"/>
    <w:rsid w:val="00D636BE"/>
    <w:rsid w:val="00D64979"/>
    <w:rsid w:val="00D64A0C"/>
    <w:rsid w:val="00D65865"/>
    <w:rsid w:val="00D65DCC"/>
    <w:rsid w:val="00D66935"/>
    <w:rsid w:val="00D66B5C"/>
    <w:rsid w:val="00D702CA"/>
    <w:rsid w:val="00D72A02"/>
    <w:rsid w:val="00D74118"/>
    <w:rsid w:val="00D74693"/>
    <w:rsid w:val="00D74696"/>
    <w:rsid w:val="00D75688"/>
    <w:rsid w:val="00D7589B"/>
    <w:rsid w:val="00D76ECC"/>
    <w:rsid w:val="00D77465"/>
    <w:rsid w:val="00D77E95"/>
    <w:rsid w:val="00D80021"/>
    <w:rsid w:val="00D807E5"/>
    <w:rsid w:val="00D80E6B"/>
    <w:rsid w:val="00D81A18"/>
    <w:rsid w:val="00D833BE"/>
    <w:rsid w:val="00D8724C"/>
    <w:rsid w:val="00D8796D"/>
    <w:rsid w:val="00D87C29"/>
    <w:rsid w:val="00D9002F"/>
    <w:rsid w:val="00D90DD0"/>
    <w:rsid w:val="00D91773"/>
    <w:rsid w:val="00D938C1"/>
    <w:rsid w:val="00D96479"/>
    <w:rsid w:val="00DA0C2C"/>
    <w:rsid w:val="00DA193F"/>
    <w:rsid w:val="00DA29C7"/>
    <w:rsid w:val="00DA386A"/>
    <w:rsid w:val="00DA47A8"/>
    <w:rsid w:val="00DA4F3A"/>
    <w:rsid w:val="00DB0BB5"/>
    <w:rsid w:val="00DB14DD"/>
    <w:rsid w:val="00DB1D21"/>
    <w:rsid w:val="00DB1D72"/>
    <w:rsid w:val="00DB1E1D"/>
    <w:rsid w:val="00DB1F2C"/>
    <w:rsid w:val="00DB203C"/>
    <w:rsid w:val="00DB2897"/>
    <w:rsid w:val="00DB2E73"/>
    <w:rsid w:val="00DB3592"/>
    <w:rsid w:val="00DB485B"/>
    <w:rsid w:val="00DB4C93"/>
    <w:rsid w:val="00DB5F2D"/>
    <w:rsid w:val="00DB6122"/>
    <w:rsid w:val="00DB7C3F"/>
    <w:rsid w:val="00DC0172"/>
    <w:rsid w:val="00DC018C"/>
    <w:rsid w:val="00DC01C9"/>
    <w:rsid w:val="00DC198B"/>
    <w:rsid w:val="00DC1993"/>
    <w:rsid w:val="00DC23C9"/>
    <w:rsid w:val="00DC392E"/>
    <w:rsid w:val="00DC3D5C"/>
    <w:rsid w:val="00DC3F8A"/>
    <w:rsid w:val="00DC4144"/>
    <w:rsid w:val="00DC427A"/>
    <w:rsid w:val="00DC45A9"/>
    <w:rsid w:val="00DC715C"/>
    <w:rsid w:val="00DC744C"/>
    <w:rsid w:val="00DD0482"/>
    <w:rsid w:val="00DD0981"/>
    <w:rsid w:val="00DD1CDF"/>
    <w:rsid w:val="00DD369A"/>
    <w:rsid w:val="00DD4697"/>
    <w:rsid w:val="00DD46E9"/>
    <w:rsid w:val="00DD47B9"/>
    <w:rsid w:val="00DD4EF1"/>
    <w:rsid w:val="00DD77DD"/>
    <w:rsid w:val="00DE0175"/>
    <w:rsid w:val="00DE0713"/>
    <w:rsid w:val="00DE0A06"/>
    <w:rsid w:val="00DE0C00"/>
    <w:rsid w:val="00DE0D00"/>
    <w:rsid w:val="00DE0D18"/>
    <w:rsid w:val="00DE0FB0"/>
    <w:rsid w:val="00DE1208"/>
    <w:rsid w:val="00DE16CD"/>
    <w:rsid w:val="00DE2803"/>
    <w:rsid w:val="00DE5E24"/>
    <w:rsid w:val="00DE6492"/>
    <w:rsid w:val="00DE652F"/>
    <w:rsid w:val="00DE7902"/>
    <w:rsid w:val="00DF02AB"/>
    <w:rsid w:val="00DF1358"/>
    <w:rsid w:val="00DF2420"/>
    <w:rsid w:val="00DF280B"/>
    <w:rsid w:val="00DF28B7"/>
    <w:rsid w:val="00DF2EAD"/>
    <w:rsid w:val="00DF43E8"/>
    <w:rsid w:val="00DF4B3E"/>
    <w:rsid w:val="00DF50CC"/>
    <w:rsid w:val="00DF5745"/>
    <w:rsid w:val="00DF68C0"/>
    <w:rsid w:val="00DF7041"/>
    <w:rsid w:val="00DF708D"/>
    <w:rsid w:val="00DF73BB"/>
    <w:rsid w:val="00DF7447"/>
    <w:rsid w:val="00DF7F5A"/>
    <w:rsid w:val="00E00303"/>
    <w:rsid w:val="00E0073A"/>
    <w:rsid w:val="00E00FFD"/>
    <w:rsid w:val="00E02624"/>
    <w:rsid w:val="00E026FD"/>
    <w:rsid w:val="00E02AE7"/>
    <w:rsid w:val="00E034F6"/>
    <w:rsid w:val="00E04B92"/>
    <w:rsid w:val="00E04C02"/>
    <w:rsid w:val="00E04FBA"/>
    <w:rsid w:val="00E053B2"/>
    <w:rsid w:val="00E0644B"/>
    <w:rsid w:val="00E0739E"/>
    <w:rsid w:val="00E0799E"/>
    <w:rsid w:val="00E07B7D"/>
    <w:rsid w:val="00E1050F"/>
    <w:rsid w:val="00E11290"/>
    <w:rsid w:val="00E133D8"/>
    <w:rsid w:val="00E139D5"/>
    <w:rsid w:val="00E14CA5"/>
    <w:rsid w:val="00E14F53"/>
    <w:rsid w:val="00E152DF"/>
    <w:rsid w:val="00E17141"/>
    <w:rsid w:val="00E17B67"/>
    <w:rsid w:val="00E17D3D"/>
    <w:rsid w:val="00E21601"/>
    <w:rsid w:val="00E21896"/>
    <w:rsid w:val="00E22D1B"/>
    <w:rsid w:val="00E2324A"/>
    <w:rsid w:val="00E2341B"/>
    <w:rsid w:val="00E2344D"/>
    <w:rsid w:val="00E235F5"/>
    <w:rsid w:val="00E23783"/>
    <w:rsid w:val="00E2393D"/>
    <w:rsid w:val="00E2401E"/>
    <w:rsid w:val="00E25286"/>
    <w:rsid w:val="00E26411"/>
    <w:rsid w:val="00E264BC"/>
    <w:rsid w:val="00E2688B"/>
    <w:rsid w:val="00E307B6"/>
    <w:rsid w:val="00E31077"/>
    <w:rsid w:val="00E316F5"/>
    <w:rsid w:val="00E339F2"/>
    <w:rsid w:val="00E37AE3"/>
    <w:rsid w:val="00E4154D"/>
    <w:rsid w:val="00E41AD6"/>
    <w:rsid w:val="00E42017"/>
    <w:rsid w:val="00E426B8"/>
    <w:rsid w:val="00E42730"/>
    <w:rsid w:val="00E4281B"/>
    <w:rsid w:val="00E43E34"/>
    <w:rsid w:val="00E440D0"/>
    <w:rsid w:val="00E45B52"/>
    <w:rsid w:val="00E46268"/>
    <w:rsid w:val="00E46C51"/>
    <w:rsid w:val="00E47645"/>
    <w:rsid w:val="00E50772"/>
    <w:rsid w:val="00E50D89"/>
    <w:rsid w:val="00E518A5"/>
    <w:rsid w:val="00E545FA"/>
    <w:rsid w:val="00E546E8"/>
    <w:rsid w:val="00E55854"/>
    <w:rsid w:val="00E565D0"/>
    <w:rsid w:val="00E56E5E"/>
    <w:rsid w:val="00E57279"/>
    <w:rsid w:val="00E60CA2"/>
    <w:rsid w:val="00E628AD"/>
    <w:rsid w:val="00E64339"/>
    <w:rsid w:val="00E64FF0"/>
    <w:rsid w:val="00E651A2"/>
    <w:rsid w:val="00E656C5"/>
    <w:rsid w:val="00E66B76"/>
    <w:rsid w:val="00E67669"/>
    <w:rsid w:val="00E677BD"/>
    <w:rsid w:val="00E67AE7"/>
    <w:rsid w:val="00E70C34"/>
    <w:rsid w:val="00E70C44"/>
    <w:rsid w:val="00E724CE"/>
    <w:rsid w:val="00E72B6E"/>
    <w:rsid w:val="00E74AD7"/>
    <w:rsid w:val="00E74BE2"/>
    <w:rsid w:val="00E75976"/>
    <w:rsid w:val="00E75E5C"/>
    <w:rsid w:val="00E80693"/>
    <w:rsid w:val="00E827CD"/>
    <w:rsid w:val="00E82AB6"/>
    <w:rsid w:val="00E8357D"/>
    <w:rsid w:val="00E8373C"/>
    <w:rsid w:val="00E83AF5"/>
    <w:rsid w:val="00E83BCC"/>
    <w:rsid w:val="00E83FCE"/>
    <w:rsid w:val="00E846CA"/>
    <w:rsid w:val="00E85726"/>
    <w:rsid w:val="00E86E1B"/>
    <w:rsid w:val="00E872A7"/>
    <w:rsid w:val="00E878CC"/>
    <w:rsid w:val="00E87B5D"/>
    <w:rsid w:val="00E87EAD"/>
    <w:rsid w:val="00E87F71"/>
    <w:rsid w:val="00E90BAC"/>
    <w:rsid w:val="00E914EE"/>
    <w:rsid w:val="00E91D97"/>
    <w:rsid w:val="00E9205A"/>
    <w:rsid w:val="00E923FD"/>
    <w:rsid w:val="00E924F7"/>
    <w:rsid w:val="00E9332D"/>
    <w:rsid w:val="00E94635"/>
    <w:rsid w:val="00E94687"/>
    <w:rsid w:val="00E94E78"/>
    <w:rsid w:val="00E9599D"/>
    <w:rsid w:val="00E95DD9"/>
    <w:rsid w:val="00E9647F"/>
    <w:rsid w:val="00E96C55"/>
    <w:rsid w:val="00E96CB9"/>
    <w:rsid w:val="00E9721B"/>
    <w:rsid w:val="00EA0F4C"/>
    <w:rsid w:val="00EA1521"/>
    <w:rsid w:val="00EA19E9"/>
    <w:rsid w:val="00EA2418"/>
    <w:rsid w:val="00EA369D"/>
    <w:rsid w:val="00EA411E"/>
    <w:rsid w:val="00EA444A"/>
    <w:rsid w:val="00EA4C05"/>
    <w:rsid w:val="00EA539E"/>
    <w:rsid w:val="00EA54C9"/>
    <w:rsid w:val="00EA5B7C"/>
    <w:rsid w:val="00EA641F"/>
    <w:rsid w:val="00EA670C"/>
    <w:rsid w:val="00EA6A5A"/>
    <w:rsid w:val="00EB19E0"/>
    <w:rsid w:val="00EB33A7"/>
    <w:rsid w:val="00EB3B44"/>
    <w:rsid w:val="00EB42A7"/>
    <w:rsid w:val="00EB5649"/>
    <w:rsid w:val="00EB5A80"/>
    <w:rsid w:val="00EB76A1"/>
    <w:rsid w:val="00EC07DD"/>
    <w:rsid w:val="00EC0D7C"/>
    <w:rsid w:val="00EC1115"/>
    <w:rsid w:val="00EC2131"/>
    <w:rsid w:val="00EC2591"/>
    <w:rsid w:val="00EC2F2F"/>
    <w:rsid w:val="00EC35B4"/>
    <w:rsid w:val="00EC3652"/>
    <w:rsid w:val="00EC44F6"/>
    <w:rsid w:val="00EC4915"/>
    <w:rsid w:val="00EC60A4"/>
    <w:rsid w:val="00EC6D38"/>
    <w:rsid w:val="00EC7F14"/>
    <w:rsid w:val="00ED00CF"/>
    <w:rsid w:val="00ED0190"/>
    <w:rsid w:val="00ED10A4"/>
    <w:rsid w:val="00ED2B2B"/>
    <w:rsid w:val="00ED2EBD"/>
    <w:rsid w:val="00ED35A7"/>
    <w:rsid w:val="00ED3BB6"/>
    <w:rsid w:val="00ED450E"/>
    <w:rsid w:val="00ED4573"/>
    <w:rsid w:val="00ED473B"/>
    <w:rsid w:val="00ED76AB"/>
    <w:rsid w:val="00ED7DCA"/>
    <w:rsid w:val="00EE1A88"/>
    <w:rsid w:val="00EE220A"/>
    <w:rsid w:val="00EE2853"/>
    <w:rsid w:val="00EE3301"/>
    <w:rsid w:val="00EE3949"/>
    <w:rsid w:val="00EE627B"/>
    <w:rsid w:val="00EE7A5E"/>
    <w:rsid w:val="00EF0DE4"/>
    <w:rsid w:val="00EF16CA"/>
    <w:rsid w:val="00EF1C9B"/>
    <w:rsid w:val="00EF1DC5"/>
    <w:rsid w:val="00EF26BD"/>
    <w:rsid w:val="00EF2A0B"/>
    <w:rsid w:val="00EF3381"/>
    <w:rsid w:val="00EF5C82"/>
    <w:rsid w:val="00EF5D36"/>
    <w:rsid w:val="00EF5F34"/>
    <w:rsid w:val="00EF66FC"/>
    <w:rsid w:val="00EF72D1"/>
    <w:rsid w:val="00EF7936"/>
    <w:rsid w:val="00F00C01"/>
    <w:rsid w:val="00F0135B"/>
    <w:rsid w:val="00F01FD1"/>
    <w:rsid w:val="00F0247E"/>
    <w:rsid w:val="00F02E73"/>
    <w:rsid w:val="00F03088"/>
    <w:rsid w:val="00F03E28"/>
    <w:rsid w:val="00F04D0B"/>
    <w:rsid w:val="00F05514"/>
    <w:rsid w:val="00F07320"/>
    <w:rsid w:val="00F10028"/>
    <w:rsid w:val="00F10140"/>
    <w:rsid w:val="00F108F8"/>
    <w:rsid w:val="00F11BAF"/>
    <w:rsid w:val="00F11CE3"/>
    <w:rsid w:val="00F12825"/>
    <w:rsid w:val="00F13644"/>
    <w:rsid w:val="00F14D13"/>
    <w:rsid w:val="00F15AF3"/>
    <w:rsid w:val="00F16213"/>
    <w:rsid w:val="00F164DF"/>
    <w:rsid w:val="00F16672"/>
    <w:rsid w:val="00F16E94"/>
    <w:rsid w:val="00F16FDF"/>
    <w:rsid w:val="00F17417"/>
    <w:rsid w:val="00F179D0"/>
    <w:rsid w:val="00F17DA4"/>
    <w:rsid w:val="00F17DCE"/>
    <w:rsid w:val="00F21BE2"/>
    <w:rsid w:val="00F21BE9"/>
    <w:rsid w:val="00F22137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E65"/>
    <w:rsid w:val="00F314C6"/>
    <w:rsid w:val="00F33588"/>
    <w:rsid w:val="00F34116"/>
    <w:rsid w:val="00F349D4"/>
    <w:rsid w:val="00F34AAE"/>
    <w:rsid w:val="00F34C4A"/>
    <w:rsid w:val="00F35C3B"/>
    <w:rsid w:val="00F3697D"/>
    <w:rsid w:val="00F36B89"/>
    <w:rsid w:val="00F405C9"/>
    <w:rsid w:val="00F40A19"/>
    <w:rsid w:val="00F4135C"/>
    <w:rsid w:val="00F414CD"/>
    <w:rsid w:val="00F414F8"/>
    <w:rsid w:val="00F41A11"/>
    <w:rsid w:val="00F43AA9"/>
    <w:rsid w:val="00F43CA2"/>
    <w:rsid w:val="00F44435"/>
    <w:rsid w:val="00F44A3E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08B3"/>
    <w:rsid w:val="00F51366"/>
    <w:rsid w:val="00F53109"/>
    <w:rsid w:val="00F53117"/>
    <w:rsid w:val="00F54824"/>
    <w:rsid w:val="00F55486"/>
    <w:rsid w:val="00F55B14"/>
    <w:rsid w:val="00F566F6"/>
    <w:rsid w:val="00F56CE1"/>
    <w:rsid w:val="00F57532"/>
    <w:rsid w:val="00F6038F"/>
    <w:rsid w:val="00F6049D"/>
    <w:rsid w:val="00F6069D"/>
    <w:rsid w:val="00F6186F"/>
    <w:rsid w:val="00F61D87"/>
    <w:rsid w:val="00F61F00"/>
    <w:rsid w:val="00F62833"/>
    <w:rsid w:val="00F62B07"/>
    <w:rsid w:val="00F62D01"/>
    <w:rsid w:val="00F62EE5"/>
    <w:rsid w:val="00F63B08"/>
    <w:rsid w:val="00F63BE3"/>
    <w:rsid w:val="00F64AB9"/>
    <w:rsid w:val="00F64C7D"/>
    <w:rsid w:val="00F64DDA"/>
    <w:rsid w:val="00F64ED6"/>
    <w:rsid w:val="00F64F83"/>
    <w:rsid w:val="00F65A00"/>
    <w:rsid w:val="00F66746"/>
    <w:rsid w:val="00F669C5"/>
    <w:rsid w:val="00F67F40"/>
    <w:rsid w:val="00F7029E"/>
    <w:rsid w:val="00F72DEA"/>
    <w:rsid w:val="00F75C20"/>
    <w:rsid w:val="00F76413"/>
    <w:rsid w:val="00F76F00"/>
    <w:rsid w:val="00F7731B"/>
    <w:rsid w:val="00F803B0"/>
    <w:rsid w:val="00F8086E"/>
    <w:rsid w:val="00F80C31"/>
    <w:rsid w:val="00F80E14"/>
    <w:rsid w:val="00F80E25"/>
    <w:rsid w:val="00F8166E"/>
    <w:rsid w:val="00F82562"/>
    <w:rsid w:val="00F84001"/>
    <w:rsid w:val="00F84101"/>
    <w:rsid w:val="00F84382"/>
    <w:rsid w:val="00F8520A"/>
    <w:rsid w:val="00F869B7"/>
    <w:rsid w:val="00F875CD"/>
    <w:rsid w:val="00F876E5"/>
    <w:rsid w:val="00F9005C"/>
    <w:rsid w:val="00F904AE"/>
    <w:rsid w:val="00F91B2C"/>
    <w:rsid w:val="00F925C6"/>
    <w:rsid w:val="00F92F98"/>
    <w:rsid w:val="00F95932"/>
    <w:rsid w:val="00FA0966"/>
    <w:rsid w:val="00FA1419"/>
    <w:rsid w:val="00FA208B"/>
    <w:rsid w:val="00FA267A"/>
    <w:rsid w:val="00FA2F9B"/>
    <w:rsid w:val="00FA30D6"/>
    <w:rsid w:val="00FA368A"/>
    <w:rsid w:val="00FA3F2F"/>
    <w:rsid w:val="00FA4C90"/>
    <w:rsid w:val="00FA4EEC"/>
    <w:rsid w:val="00FA5127"/>
    <w:rsid w:val="00FA5182"/>
    <w:rsid w:val="00FA6905"/>
    <w:rsid w:val="00FA6CEB"/>
    <w:rsid w:val="00FA728B"/>
    <w:rsid w:val="00FA7A01"/>
    <w:rsid w:val="00FB0212"/>
    <w:rsid w:val="00FB03E9"/>
    <w:rsid w:val="00FB05F2"/>
    <w:rsid w:val="00FB28CB"/>
    <w:rsid w:val="00FB4456"/>
    <w:rsid w:val="00FB5D74"/>
    <w:rsid w:val="00FB5F5C"/>
    <w:rsid w:val="00FB6220"/>
    <w:rsid w:val="00FB6D84"/>
    <w:rsid w:val="00FB7409"/>
    <w:rsid w:val="00FB75FC"/>
    <w:rsid w:val="00FC0A26"/>
    <w:rsid w:val="00FC0ECC"/>
    <w:rsid w:val="00FC103F"/>
    <w:rsid w:val="00FC1093"/>
    <w:rsid w:val="00FC1673"/>
    <w:rsid w:val="00FC3A0E"/>
    <w:rsid w:val="00FC4141"/>
    <w:rsid w:val="00FC52FF"/>
    <w:rsid w:val="00FC6372"/>
    <w:rsid w:val="00FC65A3"/>
    <w:rsid w:val="00FC6CBD"/>
    <w:rsid w:val="00FC6FD2"/>
    <w:rsid w:val="00FD046D"/>
    <w:rsid w:val="00FD0A3A"/>
    <w:rsid w:val="00FD14BA"/>
    <w:rsid w:val="00FD16AF"/>
    <w:rsid w:val="00FD1F4D"/>
    <w:rsid w:val="00FD28C6"/>
    <w:rsid w:val="00FD2A3E"/>
    <w:rsid w:val="00FD496E"/>
    <w:rsid w:val="00FD4E9B"/>
    <w:rsid w:val="00FD508F"/>
    <w:rsid w:val="00FD5091"/>
    <w:rsid w:val="00FD5C02"/>
    <w:rsid w:val="00FD69A2"/>
    <w:rsid w:val="00FD6FFE"/>
    <w:rsid w:val="00FD7077"/>
    <w:rsid w:val="00FE1050"/>
    <w:rsid w:val="00FE116B"/>
    <w:rsid w:val="00FE22DA"/>
    <w:rsid w:val="00FE2700"/>
    <w:rsid w:val="00FE298C"/>
    <w:rsid w:val="00FE3887"/>
    <w:rsid w:val="00FE3BFD"/>
    <w:rsid w:val="00FE4190"/>
    <w:rsid w:val="00FE41B2"/>
    <w:rsid w:val="00FE42BA"/>
    <w:rsid w:val="00FE5BBC"/>
    <w:rsid w:val="00FE5DEC"/>
    <w:rsid w:val="00FE6509"/>
    <w:rsid w:val="00FE77ED"/>
    <w:rsid w:val="00FF1B0B"/>
    <w:rsid w:val="00FF3641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  <w:rsid w:val="7F69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783B4DEC"/>
  <w15:docId w15:val="{017DF0AA-E140-4AC9-B04D-1F5E3212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DE0FB0"/>
    <w:pPr>
      <w:keepNext/>
      <w:suppressAutoHyphens/>
      <w:overflowPunct w:val="0"/>
      <w:ind w:right="51"/>
      <w:jc w:val="center"/>
      <w:outlineLvl w:val="2"/>
    </w:pPr>
    <w:rPr>
      <w:rFonts w:cs="Times New Roman"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DE0FB0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A5A5A5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uppressAutoHyphens/>
      <w:overflowPunct w:val="0"/>
      <w:spacing w:before="120"/>
      <w:ind w:right="51"/>
      <w:jc w:val="center"/>
      <w:outlineLvl w:val="3"/>
    </w:pPr>
    <w:rPr>
      <w:rFonts w:cs="Times New Roman"/>
      <w:b/>
      <w:szCs w:val="20"/>
    </w:rPr>
  </w:style>
  <w:style w:type="paragraph" w:styleId="Ttulo5">
    <w:name w:val="heading 5"/>
    <w:basedOn w:val="Normal"/>
    <w:next w:val="Normal"/>
    <w:link w:val="Ttulo5Char"/>
    <w:unhideWhenUsed/>
    <w:qFormat/>
    <w:rsid w:val="00AA14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qFormat/>
    <w:rsid w:val="00DE0FB0"/>
    <w:pPr>
      <w:keepNext/>
      <w:suppressAutoHyphens/>
      <w:overflowPunct w:val="0"/>
      <w:jc w:val="center"/>
      <w:outlineLvl w:val="5"/>
    </w:pPr>
    <w:rPr>
      <w:rFonts w:cs="Times New Roman"/>
      <w:b/>
      <w:szCs w:val="20"/>
    </w:rPr>
  </w:style>
  <w:style w:type="paragraph" w:styleId="Ttulo7">
    <w:name w:val="heading 7"/>
    <w:basedOn w:val="Normal"/>
    <w:next w:val="Normal"/>
    <w:link w:val="Ttulo7Char"/>
    <w:qFormat/>
    <w:rsid w:val="00DE0FB0"/>
    <w:pPr>
      <w:keepNext/>
      <w:suppressAutoHyphens/>
      <w:overflowPunct w:val="0"/>
      <w:spacing w:line="260" w:lineRule="exact"/>
      <w:ind w:right="-108"/>
      <w:jc w:val="center"/>
      <w:outlineLvl w:val="6"/>
    </w:pPr>
    <w:rPr>
      <w:rFonts w:cs="Times New Roman"/>
      <w:b/>
      <w:color w:val="000000"/>
      <w:sz w:val="21"/>
      <w:szCs w:val="20"/>
    </w:rPr>
  </w:style>
  <w:style w:type="paragraph" w:styleId="Ttulo8">
    <w:name w:val="heading 8"/>
    <w:basedOn w:val="Normal"/>
    <w:next w:val="Normal"/>
    <w:link w:val="Ttulo8Char"/>
    <w:qFormat/>
    <w:rsid w:val="00DE0FB0"/>
    <w:pPr>
      <w:keepNext/>
      <w:suppressAutoHyphens/>
      <w:overflowPunct w:val="0"/>
      <w:outlineLvl w:val="7"/>
    </w:pPr>
    <w:rPr>
      <w:rFonts w:ascii="Times New Roman" w:hAnsi="Times New Roman" w:cs="Times New Roman"/>
      <w:b/>
      <w:szCs w:val="20"/>
    </w:rPr>
  </w:style>
  <w:style w:type="paragraph" w:styleId="Ttulo9">
    <w:name w:val="heading 9"/>
    <w:basedOn w:val="Normal"/>
    <w:next w:val="Normal"/>
    <w:link w:val="Ttulo9Char"/>
    <w:qFormat/>
    <w:rsid w:val="00DE0FB0"/>
    <w:pPr>
      <w:keepNext/>
      <w:suppressAutoHyphens/>
      <w:overflowPunct w:val="0"/>
      <w:ind w:right="51"/>
      <w:jc w:val="center"/>
      <w:outlineLvl w:val="8"/>
    </w:pPr>
    <w:rPr>
      <w:rFonts w:cs="Times New Roman"/>
      <w:b/>
      <w:sz w:val="3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Heading 1a,h,he,HeaderNN,hd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link w:val="Cabealho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Cabeçalho e Rodapé"/>
    <w:basedOn w:val="Normal"/>
    <w:link w:val="RodapChar"/>
    <w:qFormat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Cabeçalho e Rodapé Char"/>
    <w:link w:val="Rodap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nhideWhenUsed/>
    <w:qFormat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qFormat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uiPriority w:val="99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qFormat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qFormat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textbody">
    <w:name w:val="textbody"/>
    <w:basedOn w:val="Normal"/>
    <w:rsid w:val="00E87F7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MenoPendente1">
    <w:name w:val="Menção Pendente1"/>
    <w:basedOn w:val="Fontepargpadro"/>
    <w:uiPriority w:val="99"/>
    <w:unhideWhenUsed/>
    <w:qFormat/>
    <w:rsid w:val="007D6C0A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unhideWhenUsed/>
    <w:qFormat/>
    <w:rsid w:val="004253A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4253AF"/>
    <w:rPr>
      <w:rFonts w:ascii="Arial" w:hAnsi="Arial" w:cs="Tahoma"/>
      <w:sz w:val="16"/>
      <w:szCs w:val="16"/>
    </w:rPr>
  </w:style>
  <w:style w:type="numbering" w:customStyle="1" w:styleId="Estilo1">
    <w:name w:val="Estilo1"/>
    <w:uiPriority w:val="99"/>
    <w:rsid w:val="00E2341B"/>
    <w:pPr>
      <w:numPr>
        <w:numId w:val="3"/>
      </w:numPr>
    </w:pPr>
  </w:style>
  <w:style w:type="numbering" w:customStyle="1" w:styleId="Alex">
    <w:name w:val="Alex"/>
    <w:uiPriority w:val="99"/>
    <w:rsid w:val="00E2341B"/>
    <w:pPr>
      <w:numPr>
        <w:numId w:val="4"/>
      </w:numPr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1B1FCE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1422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422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character" w:customStyle="1" w:styleId="apple-converted-space">
    <w:name w:val="apple-converted-space"/>
    <w:basedOn w:val="Fontepargpadro"/>
    <w:qFormat/>
    <w:rsid w:val="001422EF"/>
  </w:style>
  <w:style w:type="paragraph" w:customStyle="1" w:styleId="Nivel010">
    <w:name w:val="Nivel_01"/>
    <w:basedOn w:val="Ttulo1"/>
    <w:qFormat/>
    <w:rsid w:val="001422EF"/>
    <w:pPr>
      <w:numPr>
        <w:numId w:val="7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character" w:customStyle="1" w:styleId="WW8Num2z1">
    <w:name w:val="WW8Num2z1"/>
    <w:rsid w:val="001422EF"/>
    <w:rPr>
      <w:i w:val="0"/>
    </w:rPr>
  </w:style>
  <w:style w:type="paragraph" w:customStyle="1" w:styleId="PargrafodaLista2">
    <w:name w:val="Parágrafo da Lista2"/>
    <w:basedOn w:val="Normal"/>
    <w:rsid w:val="001422EF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rsid w:val="001422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1422EF"/>
    <w:pPr>
      <w:tabs>
        <w:tab w:val="num" w:pos="360"/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qFormat/>
    <w:locked/>
    <w:rsid w:val="001422EF"/>
    <w:rPr>
      <w:rFonts w:ascii="Arial" w:eastAsiaTheme="majorEastAsia" w:hAnsi="Arial"/>
      <w:b/>
      <w:bCs/>
    </w:rPr>
  </w:style>
  <w:style w:type="character" w:styleId="Nmerodelinha">
    <w:name w:val="line number"/>
    <w:basedOn w:val="Fontepargpadro"/>
    <w:semiHidden/>
    <w:unhideWhenUsed/>
    <w:rsid w:val="001422EF"/>
  </w:style>
  <w:style w:type="character" w:customStyle="1" w:styleId="Nivel2Char">
    <w:name w:val="Nivel 2 Char"/>
    <w:basedOn w:val="Fontepargpadro"/>
    <w:link w:val="Nivel2"/>
    <w:qFormat/>
    <w:locked/>
    <w:rsid w:val="001422EF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422EF"/>
    <w:pPr>
      <w:numPr>
        <w:ilvl w:val="1"/>
        <w:numId w:val="5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422EF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422EF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422EF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422EF"/>
    <w:pPr>
      <w:numPr>
        <w:ilvl w:val="4"/>
      </w:numPr>
      <w:tabs>
        <w:tab w:val="num" w:pos="360"/>
      </w:tabs>
      <w:ind w:left="3600" w:hanging="360"/>
    </w:pPr>
  </w:style>
  <w:style w:type="paragraph" w:customStyle="1" w:styleId="Default">
    <w:name w:val="Default"/>
    <w:qFormat/>
    <w:rsid w:val="001422EF"/>
    <w:pPr>
      <w:autoSpaceDE w:val="0"/>
      <w:autoSpaceDN w:val="0"/>
      <w:adjustRightInd w:val="0"/>
    </w:pPr>
    <w:rPr>
      <w:rFonts w:ascii="Ecofont_Spranq_eco_Sans" w:hAnsi="Ecofont_Spranq_eco_Sans" w:cs="Ecofont_Spranq_eco_San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unhideWhenUsed/>
    <w:qFormat/>
    <w:rsid w:val="001422EF"/>
    <w:pPr>
      <w:suppressAutoHyphens/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qFormat/>
    <w:rsid w:val="001422EF"/>
    <w:rPr>
      <w:rFonts w:ascii="Arial" w:hAnsi="Arial" w:cs="Tahoma"/>
      <w:sz w:val="16"/>
      <w:szCs w:val="16"/>
    </w:rPr>
  </w:style>
  <w:style w:type="paragraph" w:customStyle="1" w:styleId="PADRAO">
    <w:name w:val="PADRAO"/>
    <w:basedOn w:val="Normal"/>
    <w:qFormat/>
    <w:rsid w:val="001422EF"/>
    <w:pPr>
      <w:suppressAutoHyphens/>
      <w:jc w:val="both"/>
    </w:pPr>
    <w:rPr>
      <w:rFonts w:ascii="Tms Rmn" w:hAnsi="Tms Rmn" w:cs="Times New Roman"/>
      <w:szCs w:val="20"/>
    </w:rPr>
  </w:style>
  <w:style w:type="paragraph" w:customStyle="1" w:styleId="PargrafodaLista3">
    <w:name w:val="Parágrafo da Lista3"/>
    <w:basedOn w:val="Normal"/>
    <w:qFormat/>
    <w:rsid w:val="001422EF"/>
    <w:pPr>
      <w:spacing w:after="200" w:line="276" w:lineRule="auto"/>
    </w:pPr>
    <w:rPr>
      <w:rFonts w:ascii="Calibri" w:eastAsia="Calibri" w:hAnsi="Calibri" w:cs="Times New Roman"/>
      <w:sz w:val="22"/>
      <w:szCs w:val="20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86E1B"/>
    <w:rPr>
      <w:rFonts w:ascii="Arial" w:hAnsi="Arial" w:cs="Tahoma"/>
      <w:szCs w:val="24"/>
    </w:rPr>
  </w:style>
  <w:style w:type="character" w:customStyle="1" w:styleId="Ttulo5Char">
    <w:name w:val="Título 5 Char"/>
    <w:basedOn w:val="Fontepargpadro"/>
    <w:link w:val="Ttulo5"/>
    <w:qFormat/>
    <w:rsid w:val="00AA14D9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styleId="Nmerodepgina">
    <w:name w:val="page number"/>
    <w:qFormat/>
    <w:rsid w:val="00AA14D9"/>
  </w:style>
  <w:style w:type="paragraph" w:customStyle="1" w:styleId="estilo10">
    <w:name w:val="estilo1"/>
    <w:basedOn w:val="Normal"/>
    <w:rsid w:val="00AA14D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rsid w:val="00AA14D9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character" w:customStyle="1" w:styleId="LinkdaInternet">
    <w:name w:val="Link da Internet"/>
    <w:rsid w:val="00AD0478"/>
    <w:rPr>
      <w:color w:val="0000FF"/>
      <w:u w:val="single"/>
    </w:rPr>
  </w:style>
  <w:style w:type="character" w:customStyle="1" w:styleId="FootnoteCharacters">
    <w:name w:val="Footnote Characters"/>
    <w:qFormat/>
    <w:rsid w:val="00870DB6"/>
    <w:rPr>
      <w:vertAlign w:val="superscript"/>
    </w:rPr>
  </w:style>
  <w:style w:type="paragraph" w:customStyle="1" w:styleId="Heading">
    <w:name w:val="Heading"/>
    <w:basedOn w:val="Normal"/>
    <w:next w:val="Corpodetexto"/>
    <w:qFormat/>
    <w:rsid w:val="003371F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ntedodatabela">
    <w:name w:val="Conteúdo da tabela"/>
    <w:basedOn w:val="Normal"/>
    <w:qFormat/>
    <w:rsid w:val="00882431"/>
    <w:pPr>
      <w:widowControl w:val="0"/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tuloChar">
    <w:name w:val="Título Char"/>
    <w:basedOn w:val="Fontepargpadro"/>
    <w:link w:val="Ttulo"/>
    <w:qFormat/>
    <w:rsid w:val="00665240"/>
    <w:rPr>
      <w:b/>
      <w:sz w:val="24"/>
    </w:rPr>
  </w:style>
  <w:style w:type="paragraph" w:styleId="Ttulo">
    <w:name w:val="Title"/>
    <w:basedOn w:val="Normal"/>
    <w:next w:val="Corpodetexto"/>
    <w:link w:val="TtuloChar"/>
    <w:qFormat/>
    <w:rsid w:val="00665240"/>
    <w:pPr>
      <w:ind w:right="-136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TtuloChar1">
    <w:name w:val="Título Char1"/>
    <w:basedOn w:val="Fontepargpadro"/>
    <w:rsid w:val="00665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Fontepargpadro"/>
    <w:qFormat/>
    <w:rsid w:val="00F63BE3"/>
  </w:style>
  <w:style w:type="numbering" w:customStyle="1" w:styleId="Estilo2">
    <w:name w:val="Estilo2"/>
    <w:uiPriority w:val="99"/>
    <w:rsid w:val="007A2E7C"/>
    <w:pPr>
      <w:numPr>
        <w:numId w:val="8"/>
      </w:numPr>
    </w:pPr>
  </w:style>
  <w:style w:type="character" w:customStyle="1" w:styleId="Ttulo3Char">
    <w:name w:val="Título 3 Char"/>
    <w:basedOn w:val="Fontepargpadro"/>
    <w:link w:val="Ttulo3"/>
    <w:qFormat/>
    <w:rsid w:val="00DE0FB0"/>
    <w:rPr>
      <w:rFonts w:ascii="Arial" w:hAnsi="Arial"/>
      <w:sz w:val="24"/>
    </w:rPr>
  </w:style>
  <w:style w:type="character" w:customStyle="1" w:styleId="Ttulo4Char">
    <w:name w:val="Título 4 Char"/>
    <w:basedOn w:val="Fontepargpadro"/>
    <w:link w:val="Ttulo4"/>
    <w:qFormat/>
    <w:rsid w:val="00DE0FB0"/>
    <w:rPr>
      <w:rFonts w:ascii="Arial" w:hAnsi="Arial"/>
      <w:b/>
      <w:shd w:val="clear" w:color="auto" w:fill="A5A5A5"/>
    </w:rPr>
  </w:style>
  <w:style w:type="character" w:customStyle="1" w:styleId="Ttulo6Char">
    <w:name w:val="Título 6 Char"/>
    <w:basedOn w:val="Fontepargpadro"/>
    <w:link w:val="Ttulo6"/>
    <w:qFormat/>
    <w:rsid w:val="00DE0FB0"/>
    <w:rPr>
      <w:rFonts w:ascii="Arial" w:hAnsi="Arial"/>
      <w:b/>
    </w:rPr>
  </w:style>
  <w:style w:type="character" w:customStyle="1" w:styleId="Ttulo7Char">
    <w:name w:val="Título 7 Char"/>
    <w:basedOn w:val="Fontepargpadro"/>
    <w:link w:val="Ttulo7"/>
    <w:qFormat/>
    <w:rsid w:val="00DE0FB0"/>
    <w:rPr>
      <w:rFonts w:ascii="Arial" w:hAnsi="Arial"/>
      <w:b/>
      <w:color w:val="000000"/>
      <w:sz w:val="21"/>
    </w:rPr>
  </w:style>
  <w:style w:type="character" w:customStyle="1" w:styleId="Ttulo8Char">
    <w:name w:val="Título 8 Char"/>
    <w:basedOn w:val="Fontepargpadro"/>
    <w:link w:val="Ttulo8"/>
    <w:qFormat/>
    <w:rsid w:val="00DE0FB0"/>
    <w:rPr>
      <w:b/>
    </w:rPr>
  </w:style>
  <w:style w:type="character" w:customStyle="1" w:styleId="Ttulo9Char">
    <w:name w:val="Título 9 Char"/>
    <w:basedOn w:val="Fontepargpadro"/>
    <w:link w:val="Ttulo9"/>
    <w:qFormat/>
    <w:rsid w:val="00DE0FB0"/>
    <w:rPr>
      <w:rFonts w:ascii="Arial" w:hAnsi="Arial"/>
      <w:b/>
      <w:sz w:val="32"/>
    </w:rPr>
  </w:style>
  <w:style w:type="character" w:customStyle="1" w:styleId="ncoradanotaderodap">
    <w:name w:val="Âncora da nota de rodapé"/>
    <w:rsid w:val="00DE0FB0"/>
    <w:rPr>
      <w:vertAlign w:val="superscript"/>
    </w:rPr>
  </w:style>
  <w:style w:type="character" w:customStyle="1" w:styleId="Linkdainternetvisitado">
    <w:name w:val="Link da internet visitado"/>
    <w:rsid w:val="00DE0FB0"/>
    <w:rPr>
      <w:color w:val="800080"/>
      <w:u w:val="single"/>
    </w:rPr>
  </w:style>
  <w:style w:type="character" w:customStyle="1" w:styleId="TextodenotaderodapChar">
    <w:name w:val="Texto de nota de rodapé Char"/>
    <w:qFormat/>
    <w:rsid w:val="00DE0FB0"/>
  </w:style>
  <w:style w:type="character" w:customStyle="1" w:styleId="RecuodecorpodetextoChar">
    <w:name w:val="Recuo de corpo de texto Char"/>
    <w:qFormat/>
    <w:rsid w:val="00DE0FB0"/>
    <w:rPr>
      <w:rFonts w:ascii="Arial" w:hAnsi="Arial"/>
      <w:sz w:val="24"/>
    </w:rPr>
  </w:style>
  <w:style w:type="character" w:customStyle="1" w:styleId="Ttulo1Char1">
    <w:name w:val="Título 1 Char1"/>
    <w:qFormat/>
    <w:rsid w:val="00DE0F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ubttuloChar">
    <w:name w:val="Subtítulo Char"/>
    <w:qFormat/>
    <w:rsid w:val="00DE0FB0"/>
    <w:rPr>
      <w:rFonts w:ascii="Arial" w:hAnsi="Arial"/>
      <w:b/>
      <w:sz w:val="24"/>
    </w:rPr>
  </w:style>
  <w:style w:type="character" w:customStyle="1" w:styleId="Corpodetexto2Char">
    <w:name w:val="Corpo de texto 2 Char"/>
    <w:qFormat/>
    <w:rsid w:val="00DE0FB0"/>
    <w:rPr>
      <w:rFonts w:ascii="Arial" w:hAnsi="Arial"/>
      <w:b/>
      <w:sz w:val="24"/>
    </w:rPr>
  </w:style>
  <w:style w:type="character" w:customStyle="1" w:styleId="Recuodecorpodetexto2Char">
    <w:name w:val="Recuo de corpo de texto 2 Char"/>
    <w:qFormat/>
    <w:rsid w:val="00DE0FB0"/>
    <w:rPr>
      <w:sz w:val="24"/>
    </w:rPr>
  </w:style>
  <w:style w:type="character" w:customStyle="1" w:styleId="MapadoDocumentoChar">
    <w:name w:val="Mapa do Documento Char"/>
    <w:qFormat/>
    <w:rsid w:val="00DE0FB0"/>
    <w:rPr>
      <w:rFonts w:ascii="Tahoma" w:hAnsi="Tahoma"/>
      <w:shd w:val="clear" w:color="auto" w:fill="000080"/>
    </w:rPr>
  </w:style>
  <w:style w:type="character" w:customStyle="1" w:styleId="TextosemFormataoChar">
    <w:name w:val="Texto sem Formatação Char"/>
    <w:qFormat/>
    <w:rsid w:val="00DE0FB0"/>
    <w:rPr>
      <w:rFonts w:ascii="Courier New" w:hAnsi="Courier New"/>
    </w:rPr>
  </w:style>
  <w:style w:type="character" w:customStyle="1" w:styleId="Caracteresdenotaderodap">
    <w:name w:val="Caracteres de nota de rodapé"/>
    <w:qFormat/>
    <w:rsid w:val="00DE0FB0"/>
  </w:style>
  <w:style w:type="paragraph" w:styleId="Lista">
    <w:name w:val="List"/>
    <w:basedOn w:val="Corpodetexto"/>
    <w:rsid w:val="00DE0FB0"/>
    <w:pPr>
      <w:suppressAutoHyphens/>
      <w:overflowPunct w:val="0"/>
      <w:spacing w:before="0" w:beforeAutospacing="0" w:after="0" w:afterAutospacing="0"/>
      <w:ind w:right="-136"/>
      <w:jc w:val="both"/>
    </w:pPr>
    <w:rPr>
      <w:rFonts w:cs="Lucida Sans"/>
      <w:sz w:val="22"/>
      <w:szCs w:val="20"/>
    </w:rPr>
  </w:style>
  <w:style w:type="paragraph" w:styleId="Legenda">
    <w:name w:val="caption"/>
    <w:basedOn w:val="Normal"/>
    <w:next w:val="Normal"/>
    <w:qFormat/>
    <w:rsid w:val="00DE0FB0"/>
    <w:pPr>
      <w:widowControl w:val="0"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uppressAutoHyphens/>
      <w:overflowPunct w:val="0"/>
      <w:jc w:val="both"/>
    </w:pPr>
    <w:rPr>
      <w:rFonts w:cs="Times New Roman"/>
      <w:b/>
      <w:szCs w:val="20"/>
    </w:rPr>
  </w:style>
  <w:style w:type="paragraph" w:customStyle="1" w:styleId="ndice">
    <w:name w:val="Índice"/>
    <w:basedOn w:val="Normal"/>
    <w:qFormat/>
    <w:rsid w:val="00DE0FB0"/>
    <w:pPr>
      <w:suppressLineNumbers/>
      <w:suppressAutoHyphens/>
      <w:overflowPunct w:val="0"/>
    </w:pPr>
    <w:rPr>
      <w:rFonts w:ascii="Times New Roman" w:hAnsi="Times New Roman" w:cs="Lucida Sans"/>
      <w:szCs w:val="20"/>
    </w:rPr>
  </w:style>
  <w:style w:type="paragraph" w:styleId="Subttulo">
    <w:name w:val="Subtitle"/>
    <w:basedOn w:val="Normal"/>
    <w:link w:val="SubttuloChar1"/>
    <w:qFormat/>
    <w:rsid w:val="00DE0FB0"/>
    <w:pPr>
      <w:suppressAutoHyphens/>
      <w:overflowPunct w:val="0"/>
      <w:ind w:right="51"/>
      <w:jc w:val="center"/>
    </w:pPr>
    <w:rPr>
      <w:rFonts w:cs="Times New Roman"/>
      <w:b/>
      <w:sz w:val="24"/>
      <w:szCs w:val="20"/>
    </w:rPr>
  </w:style>
  <w:style w:type="character" w:customStyle="1" w:styleId="SubttuloChar1">
    <w:name w:val="Subtítulo Char1"/>
    <w:basedOn w:val="Fontepargpadro"/>
    <w:link w:val="Subttulo"/>
    <w:rsid w:val="00DE0FB0"/>
    <w:rPr>
      <w:rFonts w:ascii="Arial" w:hAnsi="Arial"/>
      <w:b/>
      <w:sz w:val="24"/>
    </w:rPr>
  </w:style>
  <w:style w:type="paragraph" w:styleId="Recuodecorpodetexto">
    <w:name w:val="Body Text Indent"/>
    <w:basedOn w:val="Normal"/>
    <w:link w:val="RecuodecorpodetextoChar1"/>
    <w:rsid w:val="00DE0FB0"/>
    <w:pPr>
      <w:suppressAutoHyphens/>
      <w:overflowPunct w:val="0"/>
      <w:ind w:firstLine="1843"/>
      <w:jc w:val="both"/>
    </w:pPr>
    <w:rPr>
      <w:rFonts w:cs="Times New Roman"/>
      <w:sz w:val="24"/>
      <w:szCs w:val="20"/>
    </w:rPr>
  </w:style>
  <w:style w:type="character" w:customStyle="1" w:styleId="RecuodecorpodetextoChar1">
    <w:name w:val="Recuo de corpo de texto Char1"/>
    <w:basedOn w:val="Fontepargpadro"/>
    <w:link w:val="Recuodecorpodetexto"/>
    <w:rsid w:val="00DE0FB0"/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1"/>
    <w:qFormat/>
    <w:rsid w:val="00DE0FB0"/>
    <w:pPr>
      <w:suppressAutoHyphens/>
      <w:overflowPunct w:val="0"/>
      <w:ind w:firstLine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Recuodecorpodetexto2Char1">
    <w:name w:val="Recuo de corpo de texto 2 Char1"/>
    <w:basedOn w:val="Fontepargpadro"/>
    <w:link w:val="Recuodecorpodetexto2"/>
    <w:rsid w:val="00DE0FB0"/>
    <w:rPr>
      <w:sz w:val="24"/>
    </w:rPr>
  </w:style>
  <w:style w:type="paragraph" w:styleId="Textoembloco">
    <w:name w:val="Block Text"/>
    <w:basedOn w:val="Normal"/>
    <w:qFormat/>
    <w:rsid w:val="00DE0FB0"/>
    <w:pPr>
      <w:tabs>
        <w:tab w:val="left" w:pos="709"/>
        <w:tab w:val="left" w:pos="8080"/>
      </w:tabs>
      <w:suppressAutoHyphens/>
      <w:overflowPunct w:val="0"/>
      <w:spacing w:line="260" w:lineRule="exact"/>
      <w:ind w:left="1276" w:right="51" w:hanging="1276"/>
      <w:jc w:val="both"/>
    </w:pPr>
    <w:rPr>
      <w:rFonts w:cs="Times New Roman"/>
      <w:szCs w:val="20"/>
    </w:rPr>
  </w:style>
  <w:style w:type="paragraph" w:styleId="Textodenotaderodap">
    <w:name w:val="footnote text"/>
    <w:basedOn w:val="Normal"/>
    <w:link w:val="TextodenotaderodapChar1"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character" w:customStyle="1" w:styleId="TextodenotaderodapChar1">
    <w:name w:val="Texto de nota de rodapé Char1"/>
    <w:basedOn w:val="Fontepargpadro"/>
    <w:link w:val="Textodenotaderodap"/>
    <w:rsid w:val="00DE0FB0"/>
  </w:style>
  <w:style w:type="paragraph" w:styleId="Corpodetexto2">
    <w:name w:val="Body Text 2"/>
    <w:basedOn w:val="Normal"/>
    <w:link w:val="Corpodetexto2Char1"/>
    <w:qFormat/>
    <w:rsid w:val="00DE0FB0"/>
    <w:pPr>
      <w:suppressAutoHyphens/>
      <w:overflowPunct w:val="0"/>
      <w:jc w:val="both"/>
    </w:pPr>
    <w:rPr>
      <w:rFonts w:cs="Times New Roman"/>
      <w:b/>
      <w:sz w:val="24"/>
      <w:szCs w:val="20"/>
    </w:rPr>
  </w:style>
  <w:style w:type="character" w:customStyle="1" w:styleId="Corpodetexto2Char1">
    <w:name w:val="Corpo de texto 2 Char1"/>
    <w:basedOn w:val="Fontepargpadro"/>
    <w:link w:val="Corpodetexto2"/>
    <w:rsid w:val="00DE0FB0"/>
    <w:rPr>
      <w:rFonts w:ascii="Arial" w:hAnsi="Arial"/>
      <w:b/>
      <w:sz w:val="24"/>
    </w:rPr>
  </w:style>
  <w:style w:type="paragraph" w:styleId="TextosemFormatao">
    <w:name w:val="Plain Text"/>
    <w:basedOn w:val="Normal"/>
    <w:link w:val="TextosemFormataoChar1"/>
    <w:qFormat/>
    <w:rsid w:val="00DE0FB0"/>
    <w:pPr>
      <w:suppressAutoHyphens/>
      <w:overflowPunct w:val="0"/>
    </w:pPr>
    <w:rPr>
      <w:rFonts w:ascii="Courier New" w:hAnsi="Courier New" w:cs="Times New Roman"/>
      <w:szCs w:val="20"/>
    </w:rPr>
  </w:style>
  <w:style w:type="character" w:customStyle="1" w:styleId="TextosemFormataoChar1">
    <w:name w:val="Texto sem Formatação Char1"/>
    <w:basedOn w:val="Fontepargpadro"/>
    <w:link w:val="TextosemFormatao"/>
    <w:rsid w:val="00DE0FB0"/>
    <w:rPr>
      <w:rFonts w:ascii="Courier New" w:hAnsi="Courier New"/>
    </w:rPr>
  </w:style>
  <w:style w:type="paragraph" w:customStyle="1" w:styleId="TTULOCAPTULO">
    <w:name w:val="TÍTULO CAPÍTULO"/>
    <w:qFormat/>
    <w:rsid w:val="00DE0FB0"/>
    <w:pPr>
      <w:keepNext/>
      <w:suppressAutoHyphens/>
      <w:overflowPunct w:val="0"/>
      <w:spacing w:before="1440" w:after="480" w:line="240" w:lineRule="exact"/>
      <w:jc w:val="center"/>
    </w:pPr>
    <w:rPr>
      <w:rFonts w:ascii="Courier" w:hAnsi="Courier"/>
      <w:b/>
      <w:caps/>
      <w:sz w:val="24"/>
    </w:rPr>
  </w:style>
  <w:style w:type="paragraph" w:styleId="Commarcadores2">
    <w:name w:val="List Bullet 2"/>
    <w:basedOn w:val="Normal"/>
    <w:autoRedefine/>
    <w:qFormat/>
    <w:rsid w:val="00DE0FB0"/>
    <w:pPr>
      <w:suppressAutoHyphens/>
      <w:overflowPunct w:val="0"/>
      <w:ind w:left="567" w:hanging="567"/>
      <w:jc w:val="both"/>
    </w:pPr>
    <w:rPr>
      <w:rFonts w:cs="Times New Roman"/>
      <w:sz w:val="22"/>
      <w:szCs w:val="20"/>
    </w:rPr>
  </w:style>
  <w:style w:type="paragraph" w:customStyle="1" w:styleId="Blockquote">
    <w:name w:val="Blockquote"/>
    <w:basedOn w:val="Normal"/>
    <w:qFormat/>
    <w:rsid w:val="00DE0FB0"/>
    <w:pPr>
      <w:suppressAutoHyphens/>
      <w:overflowPunct w:val="0"/>
      <w:spacing w:before="100" w:after="100"/>
      <w:ind w:left="360" w:right="360"/>
    </w:pPr>
    <w:rPr>
      <w:rFonts w:ascii="Times New Roman" w:hAnsi="Times New Roman" w:cs="Times New Roman"/>
      <w:sz w:val="24"/>
      <w:szCs w:val="20"/>
    </w:rPr>
  </w:style>
  <w:style w:type="paragraph" w:customStyle="1" w:styleId="LS">
    <w:name w:val="LS"/>
    <w:qFormat/>
    <w:rsid w:val="00DE0FB0"/>
    <w:pPr>
      <w:suppressAutoHyphens/>
      <w:overflowPunct w:val="0"/>
    </w:pPr>
    <w:rPr>
      <w:rFonts w:ascii="Courier" w:hAnsi="Courier"/>
      <w:sz w:val="24"/>
    </w:rPr>
  </w:style>
  <w:style w:type="paragraph" w:customStyle="1" w:styleId="Corpodetexto31">
    <w:name w:val="Corpo de texto 31"/>
    <w:basedOn w:val="Normal"/>
    <w:qFormat/>
    <w:rsid w:val="00DE0FB0"/>
    <w:pPr>
      <w:widowControl w:val="0"/>
      <w:suppressAutoHyphens/>
      <w:overflowPunct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Normal10">
    <w:name w:val="Normal1"/>
    <w:qFormat/>
    <w:rsid w:val="00DE0FB0"/>
    <w:pPr>
      <w:widowControl w:val="0"/>
      <w:tabs>
        <w:tab w:val="left" w:pos="536"/>
        <w:tab w:val="left" w:pos="2270"/>
        <w:tab w:val="left" w:pos="4294"/>
      </w:tabs>
      <w:suppressAutoHyphens/>
      <w:overflowPunct w:val="0"/>
      <w:jc w:val="both"/>
    </w:pPr>
    <w:rPr>
      <w:color w:val="000000"/>
      <w:sz w:val="24"/>
    </w:rPr>
  </w:style>
  <w:style w:type="paragraph" w:customStyle="1" w:styleId="NumeradaNegrito">
    <w:name w:val="NumeradaNegrito"/>
    <w:basedOn w:val="Normal"/>
    <w:qFormat/>
    <w:rsid w:val="00DE0FB0"/>
    <w:pPr>
      <w:numPr>
        <w:numId w:val="9"/>
      </w:num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Sumrio1">
    <w:name w:val="toc 1"/>
    <w:basedOn w:val="Normal"/>
    <w:next w:val="Normal"/>
    <w:autoRedefine/>
    <w:rsid w:val="00DE0FB0"/>
    <w:pPr>
      <w:suppressAutoHyphens/>
      <w:overflowPunct w:val="0"/>
    </w:pPr>
    <w:rPr>
      <w:rFonts w:ascii="Times New Roman" w:hAnsi="Times New Roman" w:cs="Times New Roman"/>
      <w:szCs w:val="20"/>
    </w:rPr>
  </w:style>
  <w:style w:type="paragraph" w:styleId="MapadoDocumento">
    <w:name w:val="Document Map"/>
    <w:basedOn w:val="Normal"/>
    <w:link w:val="MapadoDocumentoChar1"/>
    <w:qFormat/>
    <w:rsid w:val="00DE0FB0"/>
    <w:pPr>
      <w:shd w:val="clear" w:color="auto" w:fill="000080"/>
      <w:suppressAutoHyphens/>
      <w:overflowPunct w:val="0"/>
    </w:pPr>
    <w:rPr>
      <w:rFonts w:ascii="Tahoma" w:hAnsi="Tahoma" w:cs="Times New Roman"/>
      <w:szCs w:val="20"/>
    </w:rPr>
  </w:style>
  <w:style w:type="character" w:customStyle="1" w:styleId="MapadoDocumentoChar1">
    <w:name w:val="Mapa do Documento Char1"/>
    <w:basedOn w:val="Fontepargpadro"/>
    <w:link w:val="MapadoDocumento"/>
    <w:rsid w:val="00DE0FB0"/>
    <w:rPr>
      <w:rFonts w:ascii="Tahoma" w:hAnsi="Tahoma"/>
      <w:shd w:val="clear" w:color="auto" w:fill="000080"/>
    </w:rPr>
  </w:style>
  <w:style w:type="paragraph" w:customStyle="1" w:styleId="Solon1">
    <w:name w:val="Solon1"/>
    <w:basedOn w:val="Normal"/>
    <w:qFormat/>
    <w:rsid w:val="00DE0FB0"/>
    <w:pPr>
      <w:numPr>
        <w:numId w:val="10"/>
      </w:numPr>
      <w:tabs>
        <w:tab w:val="left" w:pos="360"/>
        <w:tab w:val="left" w:pos="1134"/>
        <w:tab w:val="left" w:pos="1209"/>
      </w:tabs>
      <w:suppressAutoHyphens/>
      <w:overflowPunct w:val="0"/>
      <w:spacing w:after="240"/>
      <w:ind w:left="1209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ContratoTitulo">
    <w:name w:val="ContratoTitulo"/>
    <w:basedOn w:val="Normal"/>
    <w:next w:val="Contrato"/>
    <w:qFormat/>
    <w:rsid w:val="00DE0FB0"/>
    <w:pPr>
      <w:numPr>
        <w:numId w:val="11"/>
      </w:numPr>
      <w:suppressAutoHyphens/>
      <w:overflowPunct w:val="0"/>
      <w:spacing w:after="240"/>
      <w:ind w:left="1701" w:hanging="283"/>
    </w:pPr>
    <w:rPr>
      <w:rFonts w:cs="Times New Roman"/>
      <w:b/>
      <w:sz w:val="24"/>
      <w:szCs w:val="20"/>
    </w:rPr>
  </w:style>
  <w:style w:type="paragraph" w:customStyle="1" w:styleId="Contrato">
    <w:name w:val="Contrato"/>
    <w:basedOn w:val="Normal"/>
    <w:qFormat/>
    <w:rsid w:val="00DE0FB0"/>
    <w:pPr>
      <w:tabs>
        <w:tab w:val="left" w:pos="360"/>
        <w:tab w:val="left" w:pos="926"/>
      </w:tabs>
      <w:suppressAutoHyphens/>
      <w:overflowPunct w:val="0"/>
      <w:spacing w:after="240"/>
      <w:ind w:left="926" w:hanging="36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odyText21">
    <w:name w:val="Body Text 21"/>
    <w:basedOn w:val="Normal"/>
    <w:qFormat/>
    <w:rsid w:val="00DE0FB0"/>
    <w:pPr>
      <w:widowControl w:val="0"/>
      <w:suppressAutoHyphens/>
      <w:overflowPunct w:val="0"/>
      <w:spacing w:before="120" w:after="120"/>
    </w:pPr>
    <w:rPr>
      <w:rFonts w:ascii="Times New Roman" w:hAnsi="Times New Roman" w:cs="Times New Roman"/>
      <w:sz w:val="24"/>
      <w:szCs w:val="20"/>
    </w:rPr>
  </w:style>
  <w:style w:type="paragraph" w:customStyle="1" w:styleId="citacao">
    <w:name w:val="citacao"/>
    <w:basedOn w:val="Normal"/>
    <w:qFormat/>
    <w:rsid w:val="00DE0FB0"/>
    <w:pPr>
      <w:suppressAutoHyphens/>
      <w:overflowPunct w:val="0"/>
      <w:spacing w:before="280" w:after="280"/>
    </w:pPr>
    <w:rPr>
      <w:rFonts w:ascii="Times New Roman" w:hAnsi="Times New Roman" w:cs="Times New Roman"/>
      <w:sz w:val="24"/>
    </w:rPr>
  </w:style>
  <w:style w:type="paragraph" w:customStyle="1" w:styleId="TableParagraph">
    <w:name w:val="Table Paragraph"/>
    <w:basedOn w:val="Normal"/>
    <w:qFormat/>
    <w:rsid w:val="00DE0FB0"/>
    <w:pPr>
      <w:widowControl w:val="0"/>
      <w:suppressAutoHyphens/>
      <w:overflowPunct w:val="0"/>
    </w:pPr>
    <w:rPr>
      <w:rFonts w:eastAsia="Arial" w:cs="Arial"/>
      <w:sz w:val="22"/>
      <w:szCs w:val="22"/>
      <w:lang w:val="en-US" w:eastAsia="en-US"/>
    </w:rPr>
  </w:style>
  <w:style w:type="paragraph" w:customStyle="1" w:styleId="Ttulodetabela">
    <w:name w:val="Título de tabela"/>
    <w:basedOn w:val="Contedodatabela"/>
    <w:qFormat/>
    <w:rsid w:val="00DE0FB0"/>
    <w:pPr>
      <w:overflowPunct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rsid w:val="00124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834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0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6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0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6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9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1268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2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36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9550491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330275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070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1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8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2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9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169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5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7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06D3DF-0D53-485F-AECC-230F42A3D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DC07C1-9975-4410-B1B4-ECEB0D36B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9</TotalTime>
  <Pages>6</Pages>
  <Words>1236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7896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Alexandro Furquim</cp:lastModifiedBy>
  <cp:revision>5</cp:revision>
  <cp:lastPrinted>2023-10-17T17:35:00Z</cp:lastPrinted>
  <dcterms:created xsi:type="dcterms:W3CDTF">2025-09-25T17:25:00Z</dcterms:created>
  <dcterms:modified xsi:type="dcterms:W3CDTF">2026-06-24T16:54:00Z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